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689B34" w14:textId="77777777" w:rsidR="00134FBA" w:rsidRPr="00272C1C" w:rsidRDefault="00272C1C">
      <w:pPr>
        <w:spacing w:before="57" w:line="440" w:lineRule="exact"/>
        <w:ind w:left="4125"/>
        <w:rPr>
          <w:sz w:val="40"/>
          <w:szCs w:val="40"/>
        </w:rPr>
      </w:pPr>
      <w:r w:rsidRPr="00272C1C">
        <w:rPr>
          <w:spacing w:val="-2"/>
          <w:position w:val="-1"/>
          <w:sz w:val="40"/>
          <w:szCs w:val="40"/>
        </w:rPr>
        <w:t>S</w:t>
      </w:r>
      <w:r w:rsidRPr="00272C1C">
        <w:rPr>
          <w:spacing w:val="-4"/>
          <w:position w:val="-1"/>
          <w:sz w:val="40"/>
          <w:szCs w:val="40"/>
        </w:rPr>
        <w:t>t</w:t>
      </w:r>
      <w:r w:rsidRPr="00272C1C">
        <w:rPr>
          <w:spacing w:val="-5"/>
          <w:position w:val="-1"/>
          <w:sz w:val="40"/>
          <w:szCs w:val="40"/>
        </w:rPr>
        <w:t>a</w:t>
      </w:r>
      <w:r w:rsidRPr="00272C1C">
        <w:rPr>
          <w:spacing w:val="-4"/>
          <w:position w:val="-1"/>
          <w:sz w:val="40"/>
          <w:szCs w:val="40"/>
        </w:rPr>
        <w:t>n</w:t>
      </w:r>
      <w:r w:rsidRPr="00272C1C">
        <w:rPr>
          <w:position w:val="-1"/>
          <w:sz w:val="40"/>
          <w:szCs w:val="40"/>
        </w:rPr>
        <w:t>d</w:t>
      </w:r>
      <w:r w:rsidRPr="00272C1C">
        <w:rPr>
          <w:spacing w:val="-6"/>
          <w:position w:val="-1"/>
          <w:sz w:val="40"/>
          <w:szCs w:val="40"/>
        </w:rPr>
        <w:t>a</w:t>
      </w:r>
      <w:r w:rsidRPr="00272C1C">
        <w:rPr>
          <w:spacing w:val="-4"/>
          <w:position w:val="-1"/>
          <w:sz w:val="40"/>
          <w:szCs w:val="40"/>
        </w:rPr>
        <w:t>r</w:t>
      </w:r>
      <w:r w:rsidRPr="00272C1C">
        <w:rPr>
          <w:position w:val="-1"/>
          <w:sz w:val="40"/>
          <w:szCs w:val="40"/>
        </w:rPr>
        <w:t>d</w:t>
      </w:r>
      <w:r w:rsidRPr="00272C1C">
        <w:rPr>
          <w:spacing w:val="-2"/>
          <w:position w:val="-1"/>
          <w:sz w:val="40"/>
          <w:szCs w:val="40"/>
        </w:rPr>
        <w:t xml:space="preserve"> </w:t>
      </w:r>
      <w:r w:rsidRPr="00272C1C">
        <w:rPr>
          <w:spacing w:val="-6"/>
          <w:position w:val="-1"/>
          <w:sz w:val="40"/>
          <w:szCs w:val="40"/>
        </w:rPr>
        <w:t>C</w:t>
      </w:r>
      <w:r w:rsidRPr="00272C1C">
        <w:rPr>
          <w:spacing w:val="-4"/>
          <w:position w:val="-1"/>
          <w:sz w:val="40"/>
          <w:szCs w:val="40"/>
        </w:rPr>
        <w:t>hron</w:t>
      </w:r>
      <w:r w:rsidRPr="00272C1C">
        <w:rPr>
          <w:position w:val="-1"/>
          <w:sz w:val="40"/>
          <w:szCs w:val="40"/>
        </w:rPr>
        <w:t>o</w:t>
      </w:r>
      <w:r w:rsidRPr="00272C1C">
        <w:rPr>
          <w:spacing w:val="-7"/>
          <w:position w:val="-1"/>
          <w:sz w:val="40"/>
          <w:szCs w:val="40"/>
        </w:rPr>
        <w:t>l</w:t>
      </w:r>
      <w:r w:rsidRPr="00272C1C">
        <w:rPr>
          <w:spacing w:val="-4"/>
          <w:position w:val="-1"/>
          <w:sz w:val="40"/>
          <w:szCs w:val="40"/>
        </w:rPr>
        <w:t>o</w:t>
      </w:r>
      <w:r w:rsidRPr="00272C1C">
        <w:rPr>
          <w:position w:val="-1"/>
          <w:sz w:val="40"/>
          <w:szCs w:val="40"/>
        </w:rPr>
        <w:t>g</w:t>
      </w:r>
      <w:r w:rsidRPr="00272C1C">
        <w:rPr>
          <w:spacing w:val="-5"/>
          <w:position w:val="-1"/>
          <w:sz w:val="40"/>
          <w:szCs w:val="40"/>
        </w:rPr>
        <w:t>i</w:t>
      </w:r>
      <w:r w:rsidRPr="00272C1C">
        <w:rPr>
          <w:spacing w:val="-3"/>
          <w:position w:val="-1"/>
          <w:sz w:val="40"/>
          <w:szCs w:val="40"/>
        </w:rPr>
        <w:t>ca</w:t>
      </w:r>
      <w:r w:rsidRPr="00272C1C">
        <w:rPr>
          <w:position w:val="-1"/>
          <w:sz w:val="40"/>
          <w:szCs w:val="40"/>
        </w:rPr>
        <w:t>l</w:t>
      </w:r>
      <w:r w:rsidRPr="00272C1C">
        <w:rPr>
          <w:spacing w:val="-7"/>
          <w:position w:val="-1"/>
          <w:sz w:val="40"/>
          <w:szCs w:val="40"/>
        </w:rPr>
        <w:t xml:space="preserve"> </w:t>
      </w:r>
      <w:r w:rsidRPr="00272C1C">
        <w:rPr>
          <w:spacing w:val="-3"/>
          <w:position w:val="-1"/>
          <w:sz w:val="40"/>
          <w:szCs w:val="40"/>
        </w:rPr>
        <w:t>Re</w:t>
      </w:r>
      <w:r w:rsidRPr="00272C1C">
        <w:rPr>
          <w:spacing w:val="-5"/>
          <w:position w:val="-1"/>
          <w:sz w:val="40"/>
          <w:szCs w:val="40"/>
        </w:rPr>
        <w:t>s</w:t>
      </w:r>
      <w:r w:rsidRPr="00272C1C">
        <w:rPr>
          <w:spacing w:val="-4"/>
          <w:position w:val="-1"/>
          <w:sz w:val="40"/>
          <w:szCs w:val="40"/>
        </w:rPr>
        <w:t>u</w:t>
      </w:r>
      <w:r w:rsidRPr="00272C1C">
        <w:rPr>
          <w:spacing w:val="-7"/>
          <w:position w:val="-1"/>
          <w:sz w:val="40"/>
          <w:szCs w:val="40"/>
        </w:rPr>
        <w:t>m</w:t>
      </w:r>
      <w:r w:rsidRPr="00272C1C">
        <w:rPr>
          <w:position w:val="-1"/>
          <w:sz w:val="40"/>
          <w:szCs w:val="40"/>
        </w:rPr>
        <w:t>e</w:t>
      </w:r>
      <w:r w:rsidRPr="00272C1C">
        <w:rPr>
          <w:spacing w:val="-4"/>
          <w:position w:val="-1"/>
          <w:sz w:val="40"/>
          <w:szCs w:val="40"/>
        </w:rPr>
        <w:t xml:space="preserve"> </w:t>
      </w:r>
      <w:r w:rsidRPr="00272C1C">
        <w:rPr>
          <w:spacing w:val="-2"/>
          <w:position w:val="-1"/>
          <w:sz w:val="40"/>
          <w:szCs w:val="40"/>
        </w:rPr>
        <w:t>F</w:t>
      </w:r>
      <w:r w:rsidRPr="00272C1C">
        <w:rPr>
          <w:spacing w:val="-4"/>
          <w:position w:val="-1"/>
          <w:sz w:val="40"/>
          <w:szCs w:val="40"/>
        </w:rPr>
        <w:t>o</w:t>
      </w:r>
      <w:r w:rsidRPr="00272C1C">
        <w:rPr>
          <w:spacing w:val="-2"/>
          <w:position w:val="-1"/>
          <w:sz w:val="40"/>
          <w:szCs w:val="40"/>
        </w:rPr>
        <w:t>r</w:t>
      </w:r>
      <w:r w:rsidRPr="00272C1C">
        <w:rPr>
          <w:spacing w:val="-7"/>
          <w:position w:val="-1"/>
          <w:sz w:val="40"/>
          <w:szCs w:val="40"/>
        </w:rPr>
        <w:t>m</w:t>
      </w:r>
      <w:r w:rsidRPr="00272C1C">
        <w:rPr>
          <w:spacing w:val="-3"/>
          <w:position w:val="-1"/>
          <w:sz w:val="40"/>
          <w:szCs w:val="40"/>
        </w:rPr>
        <w:t>a</w:t>
      </w:r>
      <w:r w:rsidRPr="00272C1C">
        <w:rPr>
          <w:position w:val="-1"/>
          <w:sz w:val="40"/>
          <w:szCs w:val="40"/>
        </w:rPr>
        <w:t>t</w:t>
      </w:r>
    </w:p>
    <w:p w14:paraId="041706D7" w14:textId="77777777" w:rsidR="00134FBA" w:rsidRPr="00272C1C" w:rsidRDefault="00134FBA">
      <w:pPr>
        <w:spacing w:before="8" w:line="160" w:lineRule="exact"/>
        <w:rPr>
          <w:sz w:val="16"/>
          <w:szCs w:val="16"/>
        </w:rPr>
        <w:sectPr w:rsidR="00134FBA" w:rsidRPr="00272C1C">
          <w:type w:val="continuous"/>
          <w:pgSz w:w="15840" w:h="12240" w:orient="landscape"/>
          <w:pgMar w:top="260" w:right="340" w:bottom="280" w:left="620" w:header="720" w:footer="720" w:gutter="0"/>
          <w:cols w:space="720"/>
        </w:sectPr>
      </w:pPr>
    </w:p>
    <w:p w14:paraId="026E1DC8" w14:textId="169F79CD" w:rsidR="00134FBA" w:rsidRPr="00272C1C" w:rsidRDefault="00272C1C">
      <w:pPr>
        <w:spacing w:before="37"/>
        <w:ind w:left="161" w:right="40"/>
        <w:jc w:val="center"/>
        <w:rPr>
          <w:sz w:val="18"/>
          <w:szCs w:val="18"/>
        </w:rPr>
      </w:pPr>
      <w:r w:rsidRPr="00272C1C">
        <w:rPr>
          <w:sz w:val="18"/>
          <w:szCs w:val="18"/>
        </w:rPr>
        <w:t>A</w:t>
      </w:r>
      <w:r w:rsidRPr="00272C1C">
        <w:rPr>
          <w:spacing w:val="-2"/>
          <w:sz w:val="18"/>
          <w:szCs w:val="18"/>
        </w:rPr>
        <w:t xml:space="preserve"> </w:t>
      </w:r>
      <w:r w:rsidRPr="00272C1C">
        <w:rPr>
          <w:sz w:val="18"/>
          <w:szCs w:val="18"/>
        </w:rPr>
        <w:t>s</w:t>
      </w:r>
      <w:r w:rsidRPr="00272C1C">
        <w:rPr>
          <w:spacing w:val="3"/>
          <w:sz w:val="18"/>
          <w:szCs w:val="18"/>
        </w:rPr>
        <w:t>u</w:t>
      </w:r>
      <w:r w:rsidRPr="00272C1C">
        <w:rPr>
          <w:spacing w:val="-1"/>
          <w:sz w:val="18"/>
          <w:szCs w:val="18"/>
        </w:rPr>
        <w:t>mma</w:t>
      </w:r>
      <w:r w:rsidRPr="00272C1C">
        <w:rPr>
          <w:spacing w:val="2"/>
          <w:sz w:val="18"/>
          <w:szCs w:val="18"/>
        </w:rPr>
        <w:t>r</w:t>
      </w:r>
      <w:r w:rsidRPr="00272C1C">
        <w:rPr>
          <w:sz w:val="18"/>
          <w:szCs w:val="18"/>
        </w:rPr>
        <w:t>y</w:t>
      </w:r>
      <w:r w:rsidRPr="00272C1C">
        <w:rPr>
          <w:spacing w:val="-3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p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-2"/>
          <w:sz w:val="18"/>
          <w:szCs w:val="18"/>
        </w:rPr>
        <w:t>f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l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 xml:space="preserve">s </w:t>
      </w:r>
      <w:r w:rsidRPr="00272C1C">
        <w:rPr>
          <w:spacing w:val="-3"/>
          <w:sz w:val="18"/>
          <w:szCs w:val="18"/>
        </w:rPr>
        <w:t>w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ll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s an</w:t>
      </w:r>
      <w:r w:rsidRPr="00272C1C">
        <w:rPr>
          <w:spacing w:val="1"/>
          <w:sz w:val="18"/>
          <w:szCs w:val="18"/>
        </w:rPr>
        <w:t xml:space="preserve"> ob</w:t>
      </w:r>
      <w:r w:rsidRPr="00272C1C">
        <w:rPr>
          <w:sz w:val="18"/>
          <w:szCs w:val="18"/>
        </w:rPr>
        <w:t>je</w:t>
      </w:r>
      <w:r w:rsidRPr="00272C1C">
        <w:rPr>
          <w:spacing w:val="-1"/>
          <w:sz w:val="18"/>
          <w:szCs w:val="18"/>
        </w:rPr>
        <w:t>c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i</w:t>
      </w:r>
      <w:r w:rsidRPr="00272C1C">
        <w:rPr>
          <w:spacing w:val="-1"/>
          <w:sz w:val="18"/>
          <w:szCs w:val="18"/>
        </w:rPr>
        <w:t>ve</w:t>
      </w:r>
      <w:r w:rsidRPr="00272C1C">
        <w:rPr>
          <w:sz w:val="18"/>
          <w:szCs w:val="18"/>
        </w:rPr>
        <w:t>,</w:t>
      </w:r>
      <w:r w:rsidRPr="00272C1C">
        <w:rPr>
          <w:spacing w:val="3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ca</w:t>
      </w:r>
      <w:r w:rsidRPr="00272C1C">
        <w:rPr>
          <w:sz w:val="18"/>
          <w:szCs w:val="18"/>
        </w:rPr>
        <w:t xml:space="preserve">n </w:t>
      </w:r>
      <w:r w:rsidRPr="00272C1C">
        <w:rPr>
          <w:spacing w:val="1"/>
          <w:sz w:val="18"/>
          <w:szCs w:val="18"/>
        </w:rPr>
        <w:t>b</w:t>
      </w:r>
      <w:r w:rsidRPr="00272C1C">
        <w:rPr>
          <w:sz w:val="18"/>
          <w:szCs w:val="18"/>
        </w:rPr>
        <w:t xml:space="preserve">e </w:t>
      </w:r>
      <w:r w:rsidRPr="00272C1C">
        <w:rPr>
          <w:spacing w:val="1"/>
          <w:sz w:val="18"/>
          <w:szCs w:val="18"/>
        </w:rPr>
        <w:t>u</w:t>
      </w:r>
      <w:r w:rsidRPr="00272C1C">
        <w:rPr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d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2"/>
          <w:sz w:val="18"/>
          <w:szCs w:val="18"/>
        </w:rPr>
        <w:t>t</w:t>
      </w:r>
      <w:r w:rsidRPr="00272C1C">
        <w:rPr>
          <w:sz w:val="18"/>
          <w:szCs w:val="18"/>
        </w:rPr>
        <w:t>o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ca</w:t>
      </w:r>
      <w:r w:rsidRPr="00272C1C">
        <w:rPr>
          <w:sz w:val="18"/>
          <w:szCs w:val="18"/>
        </w:rPr>
        <w:t>tch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2"/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h</w:t>
      </w:r>
      <w:r w:rsidRPr="00272C1C">
        <w:rPr>
          <w:sz w:val="18"/>
          <w:szCs w:val="18"/>
        </w:rPr>
        <w:t>e</w:t>
      </w:r>
    </w:p>
    <w:p w14:paraId="5579338F" w14:textId="77777777" w:rsidR="00134FBA" w:rsidRPr="00272C1C" w:rsidRDefault="00272C1C">
      <w:pPr>
        <w:spacing w:before="5" w:line="200" w:lineRule="exact"/>
        <w:ind w:left="108" w:right="-16"/>
        <w:jc w:val="center"/>
        <w:rPr>
          <w:sz w:val="18"/>
          <w:szCs w:val="18"/>
        </w:rPr>
      </w:pP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ea</w:t>
      </w:r>
      <w:r w:rsidRPr="00272C1C">
        <w:rPr>
          <w:spacing w:val="1"/>
          <w:sz w:val="18"/>
          <w:szCs w:val="18"/>
        </w:rPr>
        <w:t>d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r’s atte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io</w:t>
      </w:r>
      <w:r w:rsidRPr="00272C1C">
        <w:rPr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 xml:space="preserve"> a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d</w:t>
      </w:r>
      <w:r w:rsidRPr="00272C1C">
        <w:rPr>
          <w:spacing w:val="-1"/>
          <w:sz w:val="18"/>
          <w:szCs w:val="18"/>
        </w:rPr>
        <w:t xml:space="preserve"> g</w:t>
      </w:r>
      <w:r w:rsidRPr="00272C1C">
        <w:rPr>
          <w:sz w:val="18"/>
          <w:szCs w:val="18"/>
        </w:rPr>
        <w:t>i</w:t>
      </w:r>
      <w:r w:rsidRPr="00272C1C">
        <w:rPr>
          <w:spacing w:val="-1"/>
          <w:sz w:val="18"/>
          <w:szCs w:val="18"/>
        </w:rPr>
        <w:t>v</w:t>
      </w:r>
      <w:r w:rsidRPr="00272C1C">
        <w:rPr>
          <w:sz w:val="18"/>
          <w:szCs w:val="18"/>
        </w:rPr>
        <w:t xml:space="preserve">e </w:t>
      </w:r>
      <w:r w:rsidRPr="00272C1C">
        <w:rPr>
          <w:spacing w:val="-1"/>
          <w:sz w:val="18"/>
          <w:szCs w:val="18"/>
        </w:rPr>
        <w:t>c</w:t>
      </w:r>
      <w:r w:rsidRPr="00272C1C">
        <w:rPr>
          <w:sz w:val="18"/>
          <w:szCs w:val="18"/>
        </w:rPr>
        <w:t>lari</w:t>
      </w:r>
      <w:r w:rsidRPr="00272C1C">
        <w:rPr>
          <w:spacing w:val="3"/>
          <w:sz w:val="18"/>
          <w:szCs w:val="18"/>
        </w:rPr>
        <w:t>t</w:t>
      </w:r>
      <w:r w:rsidRPr="00272C1C">
        <w:rPr>
          <w:sz w:val="18"/>
          <w:szCs w:val="18"/>
        </w:rPr>
        <w:t>y</w:t>
      </w:r>
      <w:r w:rsidRPr="00272C1C">
        <w:rPr>
          <w:spacing w:val="-3"/>
          <w:sz w:val="18"/>
          <w:szCs w:val="18"/>
        </w:rPr>
        <w:t xml:space="preserve"> </w:t>
      </w:r>
      <w:r w:rsidRPr="00272C1C">
        <w:rPr>
          <w:sz w:val="18"/>
          <w:szCs w:val="18"/>
        </w:rPr>
        <w:t>to</w:t>
      </w:r>
      <w:r w:rsidRPr="00272C1C">
        <w:rPr>
          <w:spacing w:val="2"/>
          <w:sz w:val="18"/>
          <w:szCs w:val="18"/>
        </w:rPr>
        <w:t xml:space="preserve"> 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h</w:t>
      </w:r>
      <w:r w:rsidRPr="00272C1C">
        <w:rPr>
          <w:sz w:val="18"/>
          <w:szCs w:val="18"/>
        </w:rPr>
        <w:t xml:space="preserve">e </w:t>
      </w:r>
      <w:r w:rsidRPr="00272C1C">
        <w:rPr>
          <w:spacing w:val="-1"/>
          <w:sz w:val="18"/>
          <w:szCs w:val="18"/>
        </w:rPr>
        <w:t>k</w:t>
      </w:r>
      <w:r w:rsidRPr="00272C1C">
        <w:rPr>
          <w:sz w:val="18"/>
          <w:szCs w:val="18"/>
        </w:rPr>
        <w:t>i</w:t>
      </w:r>
      <w:r w:rsidRPr="00272C1C">
        <w:rPr>
          <w:spacing w:val="-1"/>
          <w:sz w:val="18"/>
          <w:szCs w:val="18"/>
        </w:rPr>
        <w:t>n</w:t>
      </w:r>
      <w:r w:rsidRPr="00272C1C">
        <w:rPr>
          <w:sz w:val="18"/>
          <w:szCs w:val="18"/>
        </w:rPr>
        <w:t>d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 xml:space="preserve">f </w:t>
      </w:r>
      <w:r w:rsidRPr="00272C1C">
        <w:rPr>
          <w:spacing w:val="1"/>
          <w:sz w:val="18"/>
          <w:szCs w:val="18"/>
        </w:rPr>
        <w:t>e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1"/>
          <w:sz w:val="18"/>
          <w:szCs w:val="18"/>
        </w:rPr>
        <w:t>p</w:t>
      </w:r>
      <w:r w:rsidRPr="00272C1C">
        <w:rPr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-1"/>
          <w:sz w:val="18"/>
          <w:szCs w:val="18"/>
        </w:rPr>
        <w:t>yme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4"/>
          <w:sz w:val="18"/>
          <w:szCs w:val="18"/>
        </w:rPr>
        <w:t>y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u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re s</w:t>
      </w:r>
      <w:r w:rsidRPr="00272C1C">
        <w:rPr>
          <w:spacing w:val="-1"/>
          <w:sz w:val="18"/>
          <w:szCs w:val="18"/>
        </w:rPr>
        <w:t>eek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g</w:t>
      </w:r>
      <w:r w:rsidRPr="00272C1C">
        <w:rPr>
          <w:sz w:val="18"/>
          <w:szCs w:val="18"/>
        </w:rPr>
        <w:t>.</w:t>
      </w:r>
    </w:p>
    <w:p w14:paraId="25BBCDBE" w14:textId="77777777" w:rsidR="00134FBA" w:rsidRPr="00272C1C" w:rsidRDefault="00272C1C">
      <w:pPr>
        <w:spacing w:before="2" w:line="200" w:lineRule="exact"/>
        <w:ind w:left="116" w:right="-4" w:firstLine="4"/>
        <w:jc w:val="center"/>
        <w:rPr>
          <w:sz w:val="18"/>
          <w:szCs w:val="18"/>
        </w:rPr>
      </w:pPr>
      <w:r w:rsidRPr="00272C1C">
        <w:rPr>
          <w:spacing w:val="-3"/>
          <w:sz w:val="18"/>
          <w:szCs w:val="18"/>
        </w:rPr>
        <w:t>A</w:t>
      </w:r>
      <w:r w:rsidRPr="00272C1C">
        <w:rPr>
          <w:sz w:val="18"/>
          <w:szCs w:val="18"/>
        </w:rPr>
        <w:t xml:space="preserve">n </w:t>
      </w:r>
      <w:r w:rsidRPr="00272C1C">
        <w:rPr>
          <w:spacing w:val="2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ob</w:t>
      </w:r>
      <w:r w:rsidRPr="00272C1C">
        <w:rPr>
          <w:sz w:val="18"/>
          <w:szCs w:val="18"/>
        </w:rPr>
        <w:t>je</w:t>
      </w:r>
      <w:r w:rsidRPr="00272C1C">
        <w:rPr>
          <w:spacing w:val="-1"/>
          <w:sz w:val="18"/>
          <w:szCs w:val="18"/>
        </w:rPr>
        <w:t>c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i</w:t>
      </w:r>
      <w:r w:rsidRPr="00272C1C">
        <w:rPr>
          <w:spacing w:val="-1"/>
          <w:sz w:val="18"/>
          <w:szCs w:val="18"/>
        </w:rPr>
        <w:t>v</w:t>
      </w:r>
      <w:r w:rsidRPr="00272C1C">
        <w:rPr>
          <w:sz w:val="18"/>
          <w:szCs w:val="18"/>
        </w:rPr>
        <w:t>e t</w:t>
      </w:r>
      <w:r w:rsidRPr="00272C1C">
        <w:rPr>
          <w:spacing w:val="1"/>
          <w:sz w:val="18"/>
          <w:szCs w:val="18"/>
        </w:rPr>
        <w:t>h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 xml:space="preserve">is </w:t>
      </w:r>
      <w:r w:rsidRPr="00272C1C">
        <w:rPr>
          <w:spacing w:val="-1"/>
          <w:sz w:val="18"/>
          <w:szCs w:val="18"/>
        </w:rPr>
        <w:t>c</w:t>
      </w:r>
      <w:r w:rsidRPr="00272C1C">
        <w:rPr>
          <w:spacing w:val="1"/>
          <w:sz w:val="18"/>
          <w:szCs w:val="18"/>
        </w:rPr>
        <w:t>u</w:t>
      </w:r>
      <w:r w:rsidRPr="00272C1C">
        <w:rPr>
          <w:sz w:val="18"/>
          <w:szCs w:val="18"/>
        </w:rPr>
        <w:t>st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-3"/>
          <w:sz w:val="18"/>
          <w:szCs w:val="18"/>
        </w:rPr>
        <w:t>m</w:t>
      </w:r>
      <w:r w:rsidRPr="00272C1C">
        <w:rPr>
          <w:sz w:val="18"/>
          <w:szCs w:val="18"/>
        </w:rPr>
        <w:t>iz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 xml:space="preserve">d </w:t>
      </w:r>
      <w:r w:rsidRPr="00272C1C">
        <w:rPr>
          <w:spacing w:val="2"/>
          <w:sz w:val="18"/>
          <w:szCs w:val="18"/>
        </w:rPr>
        <w:t xml:space="preserve"> </w:t>
      </w:r>
      <w:r w:rsidRPr="00272C1C">
        <w:rPr>
          <w:sz w:val="18"/>
          <w:szCs w:val="18"/>
        </w:rPr>
        <w:t>to</w:t>
      </w:r>
      <w:r w:rsidRPr="00272C1C">
        <w:rPr>
          <w:spacing w:val="2"/>
          <w:sz w:val="18"/>
          <w:szCs w:val="18"/>
        </w:rPr>
        <w:t xml:space="preserve"> 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h</w:t>
      </w:r>
      <w:r w:rsidRPr="00272C1C">
        <w:rPr>
          <w:sz w:val="18"/>
          <w:szCs w:val="18"/>
        </w:rPr>
        <w:t>e</w:t>
      </w:r>
      <w:r w:rsidRPr="00272C1C">
        <w:rPr>
          <w:spacing w:val="-3"/>
          <w:sz w:val="18"/>
          <w:szCs w:val="18"/>
        </w:rPr>
        <w:t xml:space="preserve"> </w:t>
      </w:r>
      <w:r w:rsidRPr="00272C1C">
        <w:rPr>
          <w:sz w:val="18"/>
          <w:szCs w:val="18"/>
        </w:rPr>
        <w:t>j</w:t>
      </w:r>
      <w:r w:rsidRPr="00272C1C">
        <w:rPr>
          <w:spacing w:val="-1"/>
          <w:sz w:val="18"/>
          <w:szCs w:val="18"/>
        </w:rPr>
        <w:t>o</w:t>
      </w:r>
      <w:r w:rsidRPr="00272C1C">
        <w:rPr>
          <w:sz w:val="18"/>
          <w:szCs w:val="18"/>
        </w:rPr>
        <w:t>b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an</w:t>
      </w:r>
      <w:r w:rsidRPr="00272C1C">
        <w:rPr>
          <w:sz w:val="18"/>
          <w:szCs w:val="18"/>
        </w:rPr>
        <w:t>d</w:t>
      </w:r>
    </w:p>
    <w:p w14:paraId="30D0C5DF" w14:textId="77777777" w:rsidR="00134FBA" w:rsidRPr="00272C1C" w:rsidRDefault="00272C1C">
      <w:pPr>
        <w:spacing w:before="2"/>
        <w:ind w:left="91" w:right="-30"/>
        <w:jc w:val="center"/>
        <w:rPr>
          <w:sz w:val="18"/>
          <w:szCs w:val="18"/>
        </w:rPr>
      </w:pPr>
      <w:r w:rsidRPr="00272C1C">
        <w:rPr>
          <w:spacing w:val="1"/>
          <w:sz w:val="18"/>
          <w:szCs w:val="18"/>
        </w:rPr>
        <w:t>e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1"/>
          <w:sz w:val="18"/>
          <w:szCs w:val="18"/>
        </w:rPr>
        <w:t>p</w:t>
      </w:r>
      <w:r w:rsidRPr="00272C1C">
        <w:rPr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-4"/>
          <w:sz w:val="18"/>
          <w:szCs w:val="18"/>
        </w:rPr>
        <w:t>y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is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ec</w:t>
      </w:r>
      <w:r w:rsidRPr="00272C1C">
        <w:rPr>
          <w:spacing w:val="3"/>
          <w:sz w:val="18"/>
          <w:szCs w:val="18"/>
        </w:rPr>
        <w:t>o</w:t>
      </w:r>
      <w:r w:rsidRPr="00272C1C">
        <w:rPr>
          <w:spacing w:val="-1"/>
          <w:sz w:val="18"/>
          <w:szCs w:val="18"/>
        </w:rPr>
        <w:t>mme</w:t>
      </w:r>
      <w:r w:rsidRPr="00272C1C">
        <w:rPr>
          <w:spacing w:val="1"/>
          <w:sz w:val="18"/>
          <w:szCs w:val="18"/>
        </w:rPr>
        <w:t>nd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d</w:t>
      </w:r>
    </w:p>
    <w:p w14:paraId="5443B94D" w14:textId="77777777" w:rsidR="00134FBA" w:rsidRPr="00272C1C" w:rsidRDefault="00272C1C">
      <w:pPr>
        <w:spacing w:before="2" w:line="140" w:lineRule="exact"/>
        <w:rPr>
          <w:sz w:val="14"/>
          <w:szCs w:val="14"/>
        </w:rPr>
      </w:pPr>
      <w:r w:rsidRPr="00272C1C">
        <w:br w:type="column"/>
      </w:r>
    </w:p>
    <w:p w14:paraId="4528AF24" w14:textId="77777777" w:rsidR="00134FBA" w:rsidRPr="00272C1C" w:rsidRDefault="00272C1C">
      <w:pPr>
        <w:ind w:left="4248" w:right="4252"/>
        <w:jc w:val="center"/>
        <w:rPr>
          <w:sz w:val="32"/>
          <w:szCs w:val="32"/>
        </w:rPr>
      </w:pPr>
      <w:r w:rsidRPr="00272C1C">
        <w:rPr>
          <w:b/>
          <w:w w:val="99"/>
          <w:sz w:val="32"/>
          <w:szCs w:val="32"/>
        </w:rPr>
        <w:t>NAME</w:t>
      </w:r>
    </w:p>
    <w:p w14:paraId="44D3CEB2" w14:textId="77777777" w:rsidR="00134FBA" w:rsidRPr="00272C1C" w:rsidRDefault="00272C1C">
      <w:pPr>
        <w:spacing w:line="200" w:lineRule="exact"/>
        <w:ind w:left="2190" w:right="2194"/>
        <w:jc w:val="center"/>
        <w:rPr>
          <w:sz w:val="18"/>
          <w:szCs w:val="18"/>
        </w:rPr>
      </w:pPr>
      <w:r w:rsidRPr="00272C1C">
        <w:rPr>
          <w:spacing w:val="1"/>
          <w:sz w:val="18"/>
          <w:szCs w:val="18"/>
        </w:rPr>
        <w:t>S</w:t>
      </w:r>
      <w:r w:rsidRPr="00272C1C">
        <w:rPr>
          <w:sz w:val="18"/>
          <w:szCs w:val="18"/>
        </w:rPr>
        <w:t>tre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A</w:t>
      </w:r>
      <w:r w:rsidRPr="00272C1C">
        <w:rPr>
          <w:spacing w:val="1"/>
          <w:sz w:val="18"/>
          <w:szCs w:val="18"/>
        </w:rPr>
        <w:t>dd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s</w:t>
      </w:r>
      <w:r w:rsidRPr="00272C1C">
        <w:rPr>
          <w:sz w:val="18"/>
          <w:szCs w:val="18"/>
        </w:rPr>
        <w:t>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A</w:t>
      </w:r>
      <w:r w:rsidRPr="00272C1C">
        <w:rPr>
          <w:spacing w:val="1"/>
          <w:sz w:val="18"/>
          <w:szCs w:val="18"/>
        </w:rPr>
        <w:t>p</w:t>
      </w:r>
      <w:r w:rsidRPr="00272C1C">
        <w:rPr>
          <w:sz w:val="18"/>
          <w:szCs w:val="18"/>
        </w:rPr>
        <w:t>t.</w:t>
      </w:r>
      <w:r w:rsidRPr="00272C1C">
        <w:rPr>
          <w:spacing w:val="1"/>
          <w:sz w:val="18"/>
          <w:szCs w:val="18"/>
        </w:rPr>
        <w:t xml:space="preserve"> #</w:t>
      </w:r>
      <w:r w:rsidRPr="00272C1C">
        <w:rPr>
          <w:sz w:val="18"/>
          <w:szCs w:val="18"/>
        </w:rPr>
        <w:t>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Ci</w:t>
      </w:r>
      <w:r w:rsidRPr="00272C1C">
        <w:rPr>
          <w:spacing w:val="1"/>
          <w:sz w:val="18"/>
          <w:szCs w:val="18"/>
        </w:rPr>
        <w:t>t</w:t>
      </w:r>
      <w:r w:rsidRPr="00272C1C">
        <w:rPr>
          <w:spacing w:val="-4"/>
          <w:sz w:val="18"/>
          <w:szCs w:val="18"/>
        </w:rPr>
        <w:t>y</w:t>
      </w:r>
      <w:r w:rsidRPr="00272C1C">
        <w:rPr>
          <w:sz w:val="18"/>
          <w:szCs w:val="18"/>
        </w:rPr>
        <w:t>,</w:t>
      </w:r>
      <w:r w:rsidRPr="00272C1C">
        <w:rPr>
          <w:spacing w:val="1"/>
          <w:sz w:val="18"/>
          <w:szCs w:val="18"/>
        </w:rPr>
        <w:t xml:space="preserve"> S</w:t>
      </w:r>
      <w:r w:rsidRPr="00272C1C">
        <w:rPr>
          <w:sz w:val="18"/>
          <w:szCs w:val="18"/>
        </w:rPr>
        <w:t>tat</w:t>
      </w:r>
      <w:r w:rsidRPr="00272C1C">
        <w:rPr>
          <w:spacing w:val="2"/>
          <w:sz w:val="18"/>
          <w:szCs w:val="18"/>
        </w:rPr>
        <w:t>e</w:t>
      </w:r>
      <w:r w:rsidRPr="00272C1C">
        <w:rPr>
          <w:sz w:val="18"/>
          <w:szCs w:val="18"/>
        </w:rPr>
        <w:t>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Z</w:t>
      </w:r>
      <w:r w:rsidRPr="00272C1C">
        <w:rPr>
          <w:spacing w:val="1"/>
          <w:sz w:val="18"/>
          <w:szCs w:val="18"/>
        </w:rPr>
        <w:t>i</w:t>
      </w:r>
      <w:r w:rsidRPr="00272C1C">
        <w:rPr>
          <w:spacing w:val="-1"/>
          <w:sz w:val="18"/>
          <w:szCs w:val="18"/>
        </w:rPr>
        <w:t>p</w:t>
      </w:r>
      <w:r w:rsidRPr="00272C1C">
        <w:rPr>
          <w:sz w:val="18"/>
          <w:szCs w:val="18"/>
        </w:rPr>
        <w:t>,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Ph</w:t>
      </w:r>
      <w:r w:rsidRPr="00272C1C">
        <w:rPr>
          <w:spacing w:val="-1"/>
          <w:sz w:val="18"/>
          <w:szCs w:val="18"/>
        </w:rPr>
        <w:t>o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e N</w:t>
      </w:r>
      <w:r w:rsidRPr="00272C1C">
        <w:rPr>
          <w:spacing w:val="1"/>
          <w:sz w:val="18"/>
          <w:szCs w:val="18"/>
        </w:rPr>
        <w:t>u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1"/>
          <w:sz w:val="18"/>
          <w:szCs w:val="18"/>
        </w:rPr>
        <w:t>b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E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il</w:t>
      </w:r>
      <w:r w:rsidRPr="00272C1C">
        <w:rPr>
          <w:spacing w:val="3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A</w:t>
      </w:r>
      <w:r w:rsidRPr="00272C1C">
        <w:rPr>
          <w:spacing w:val="1"/>
          <w:sz w:val="18"/>
          <w:szCs w:val="18"/>
        </w:rPr>
        <w:t>dd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ss</w:t>
      </w:r>
    </w:p>
    <w:p w14:paraId="0CAD5B9B" w14:textId="77777777" w:rsidR="00134FBA" w:rsidRPr="00272C1C" w:rsidRDefault="00134FBA">
      <w:pPr>
        <w:spacing w:before="3" w:line="200" w:lineRule="exact"/>
      </w:pPr>
    </w:p>
    <w:p w14:paraId="71A01416" w14:textId="37862794" w:rsidR="00134FBA" w:rsidRPr="00272C1C" w:rsidRDefault="00272C1C" w:rsidP="00272C1C">
      <w:pPr>
        <w:tabs>
          <w:tab w:val="left" w:pos="9520"/>
        </w:tabs>
        <w:ind w:left="-36" w:right="-36"/>
        <w:rPr>
          <w:sz w:val="18"/>
          <w:szCs w:val="18"/>
        </w:rPr>
      </w:pPr>
      <w:r w:rsidRPr="00272C1C">
        <w:rPr>
          <w:b/>
          <w:spacing w:val="-1"/>
          <w:sz w:val="18"/>
          <w:szCs w:val="18"/>
          <w:u w:color="000000"/>
        </w:rPr>
        <w:t>O</w:t>
      </w:r>
      <w:r w:rsidRPr="00272C1C">
        <w:rPr>
          <w:b/>
          <w:spacing w:val="2"/>
          <w:sz w:val="18"/>
          <w:szCs w:val="18"/>
          <w:u w:color="000000"/>
        </w:rPr>
        <w:t>B</w:t>
      </w:r>
      <w:r w:rsidRPr="00272C1C">
        <w:rPr>
          <w:b/>
          <w:spacing w:val="1"/>
          <w:sz w:val="18"/>
          <w:szCs w:val="18"/>
          <w:u w:color="000000"/>
        </w:rPr>
        <w:t>J</w:t>
      </w:r>
      <w:r w:rsidRPr="00272C1C">
        <w:rPr>
          <w:b/>
          <w:sz w:val="18"/>
          <w:szCs w:val="18"/>
          <w:u w:color="000000"/>
        </w:rPr>
        <w:t>ECT</w:t>
      </w:r>
      <w:r w:rsidRPr="00272C1C">
        <w:rPr>
          <w:b/>
          <w:spacing w:val="-1"/>
          <w:sz w:val="18"/>
          <w:szCs w:val="18"/>
          <w:u w:color="000000"/>
        </w:rPr>
        <w:t>I</w:t>
      </w:r>
      <w:r w:rsidRPr="00272C1C">
        <w:rPr>
          <w:b/>
          <w:spacing w:val="-3"/>
          <w:sz w:val="18"/>
          <w:szCs w:val="18"/>
          <w:u w:color="000000"/>
        </w:rPr>
        <w:t>V</w:t>
      </w:r>
      <w:r w:rsidRPr="00272C1C">
        <w:rPr>
          <w:b/>
          <w:sz w:val="18"/>
          <w:szCs w:val="18"/>
          <w:u w:color="000000"/>
        </w:rPr>
        <w:t>E,</w:t>
      </w:r>
      <w:r w:rsidRPr="00272C1C">
        <w:rPr>
          <w:b/>
          <w:spacing w:val="1"/>
          <w:sz w:val="18"/>
          <w:szCs w:val="18"/>
          <w:u w:color="000000"/>
        </w:rPr>
        <w:t xml:space="preserve"> S</w:t>
      </w:r>
      <w:r w:rsidRPr="00272C1C">
        <w:rPr>
          <w:b/>
          <w:sz w:val="18"/>
          <w:szCs w:val="18"/>
          <w:u w:color="000000"/>
        </w:rPr>
        <w:t>UM</w:t>
      </w:r>
      <w:r w:rsidRPr="00272C1C">
        <w:rPr>
          <w:b/>
          <w:spacing w:val="3"/>
          <w:sz w:val="18"/>
          <w:szCs w:val="18"/>
          <w:u w:color="000000"/>
        </w:rPr>
        <w:t>M</w:t>
      </w:r>
      <w:r w:rsidRPr="00272C1C">
        <w:rPr>
          <w:b/>
          <w:sz w:val="18"/>
          <w:szCs w:val="18"/>
          <w:u w:color="000000"/>
        </w:rPr>
        <w:t>A</w:t>
      </w:r>
      <w:r w:rsidRPr="00272C1C">
        <w:rPr>
          <w:b/>
          <w:spacing w:val="-1"/>
          <w:sz w:val="18"/>
          <w:szCs w:val="18"/>
          <w:u w:color="000000"/>
        </w:rPr>
        <w:t>R</w:t>
      </w:r>
      <w:r w:rsidRPr="00272C1C">
        <w:rPr>
          <w:b/>
          <w:sz w:val="18"/>
          <w:szCs w:val="18"/>
          <w:u w:color="000000"/>
        </w:rPr>
        <w:t>Y</w:t>
      </w:r>
      <w:r w:rsidRPr="00272C1C">
        <w:rPr>
          <w:b/>
          <w:spacing w:val="1"/>
          <w:sz w:val="18"/>
          <w:szCs w:val="18"/>
          <w:u w:color="000000"/>
        </w:rPr>
        <w:t xml:space="preserve"> </w:t>
      </w:r>
      <w:r w:rsidRPr="00272C1C">
        <w:rPr>
          <w:b/>
          <w:spacing w:val="-1"/>
          <w:sz w:val="18"/>
          <w:szCs w:val="18"/>
          <w:u w:color="000000"/>
        </w:rPr>
        <w:t xml:space="preserve">or </w:t>
      </w:r>
      <w:r w:rsidRPr="00272C1C">
        <w:rPr>
          <w:b/>
          <w:sz w:val="18"/>
          <w:szCs w:val="18"/>
          <w:u w:color="000000"/>
        </w:rPr>
        <w:t>PR</w:t>
      </w:r>
      <w:r w:rsidRPr="00272C1C">
        <w:rPr>
          <w:b/>
          <w:spacing w:val="-1"/>
          <w:sz w:val="18"/>
          <w:szCs w:val="18"/>
          <w:u w:color="000000"/>
        </w:rPr>
        <w:t>O</w:t>
      </w:r>
      <w:r w:rsidRPr="00272C1C">
        <w:rPr>
          <w:b/>
          <w:sz w:val="18"/>
          <w:szCs w:val="18"/>
          <w:u w:color="000000"/>
        </w:rPr>
        <w:t xml:space="preserve">FILE </w:t>
      </w:r>
    </w:p>
    <w:p w14:paraId="252F7479" w14:textId="77777777" w:rsidR="00134FBA" w:rsidRPr="00272C1C" w:rsidRDefault="00272C1C">
      <w:pPr>
        <w:spacing w:before="46" w:line="200" w:lineRule="exact"/>
        <w:ind w:left="389" w:right="99"/>
        <w:rPr>
          <w:sz w:val="18"/>
          <w:szCs w:val="18"/>
        </w:rPr>
      </w:pPr>
      <w:r w:rsidRPr="00272C1C">
        <w:rPr>
          <w:sz w:val="18"/>
          <w:szCs w:val="18"/>
        </w:rPr>
        <w:t>Be s</w:t>
      </w:r>
      <w:r w:rsidRPr="00272C1C">
        <w:rPr>
          <w:spacing w:val="1"/>
          <w:sz w:val="18"/>
          <w:szCs w:val="18"/>
        </w:rPr>
        <w:t>p</w:t>
      </w:r>
      <w:r w:rsidRPr="00272C1C">
        <w:rPr>
          <w:spacing w:val="-1"/>
          <w:sz w:val="18"/>
          <w:szCs w:val="18"/>
        </w:rPr>
        <w:t>ec</w:t>
      </w:r>
      <w:r w:rsidRPr="00272C1C">
        <w:rPr>
          <w:sz w:val="18"/>
          <w:szCs w:val="18"/>
        </w:rPr>
        <w:t>i</w:t>
      </w:r>
      <w:r w:rsidRPr="00272C1C">
        <w:rPr>
          <w:spacing w:val="-2"/>
          <w:sz w:val="18"/>
          <w:szCs w:val="18"/>
        </w:rPr>
        <w:t>f</w:t>
      </w:r>
      <w:r w:rsidRPr="00272C1C">
        <w:rPr>
          <w:sz w:val="18"/>
          <w:szCs w:val="18"/>
        </w:rPr>
        <w:t>ic a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d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av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id</w:t>
      </w:r>
      <w:r w:rsidRPr="00272C1C">
        <w:rPr>
          <w:spacing w:val="2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c</w:t>
      </w:r>
      <w:r w:rsidRPr="00272C1C">
        <w:rPr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>i</w:t>
      </w:r>
      <w:r w:rsidRPr="00272C1C">
        <w:rPr>
          <w:spacing w:val="-1"/>
          <w:sz w:val="18"/>
          <w:szCs w:val="18"/>
        </w:rPr>
        <w:t>c</w:t>
      </w:r>
      <w:r w:rsidRPr="00272C1C">
        <w:rPr>
          <w:spacing w:val="1"/>
          <w:sz w:val="18"/>
          <w:szCs w:val="18"/>
        </w:rPr>
        <w:t>h</w:t>
      </w:r>
      <w:r w:rsidRPr="00272C1C">
        <w:rPr>
          <w:sz w:val="18"/>
          <w:szCs w:val="18"/>
        </w:rPr>
        <w:t>é st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te</w:t>
      </w:r>
      <w:r w:rsidRPr="00272C1C">
        <w:rPr>
          <w:spacing w:val="-1"/>
          <w:sz w:val="18"/>
          <w:szCs w:val="18"/>
        </w:rPr>
        <w:t>me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ts t</w:t>
      </w:r>
      <w:r w:rsidRPr="00272C1C">
        <w:rPr>
          <w:spacing w:val="1"/>
          <w:sz w:val="18"/>
          <w:szCs w:val="18"/>
        </w:rPr>
        <w:t>h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la</w:t>
      </w:r>
      <w:r w:rsidRPr="00272C1C">
        <w:rPr>
          <w:spacing w:val="-1"/>
          <w:sz w:val="18"/>
          <w:szCs w:val="18"/>
        </w:rPr>
        <w:t>c</w:t>
      </w:r>
      <w:r w:rsidRPr="00272C1C">
        <w:rPr>
          <w:sz w:val="18"/>
          <w:szCs w:val="18"/>
        </w:rPr>
        <w:t>k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z w:val="18"/>
          <w:szCs w:val="18"/>
        </w:rPr>
        <w:t>s</w:t>
      </w:r>
      <w:r w:rsidRPr="00272C1C">
        <w:rPr>
          <w:spacing w:val="1"/>
          <w:sz w:val="18"/>
          <w:szCs w:val="18"/>
        </w:rPr>
        <w:t>ub</w:t>
      </w:r>
      <w:r w:rsidRPr="00272C1C">
        <w:rPr>
          <w:sz w:val="18"/>
          <w:szCs w:val="18"/>
        </w:rPr>
        <w:t>st</w:t>
      </w:r>
      <w:r w:rsidRPr="00272C1C">
        <w:rPr>
          <w:spacing w:val="-1"/>
          <w:sz w:val="18"/>
          <w:szCs w:val="18"/>
        </w:rPr>
        <w:t>a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ce</w:t>
      </w:r>
      <w:r w:rsidRPr="00272C1C">
        <w:rPr>
          <w:sz w:val="18"/>
          <w:szCs w:val="18"/>
        </w:rPr>
        <w:t xml:space="preserve">. 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2"/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2"/>
          <w:sz w:val="18"/>
          <w:szCs w:val="18"/>
        </w:rPr>
        <w:t>f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rm</w:t>
      </w:r>
      <w:r w:rsidRPr="00272C1C">
        <w:rPr>
          <w:spacing w:val="-3"/>
          <w:sz w:val="18"/>
          <w:szCs w:val="18"/>
        </w:rPr>
        <w:t xml:space="preserve"> 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h</w:t>
      </w:r>
      <w:r w:rsidRPr="00272C1C">
        <w:rPr>
          <w:sz w:val="18"/>
          <w:szCs w:val="18"/>
        </w:rPr>
        <w:t>e r</w:t>
      </w:r>
      <w:r w:rsidRPr="00272C1C">
        <w:rPr>
          <w:spacing w:val="-1"/>
          <w:sz w:val="18"/>
          <w:szCs w:val="18"/>
        </w:rPr>
        <w:t>ea</w:t>
      </w:r>
      <w:r w:rsidRPr="00272C1C">
        <w:rPr>
          <w:spacing w:val="1"/>
          <w:sz w:val="18"/>
          <w:szCs w:val="18"/>
        </w:rPr>
        <w:t>d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o</w:t>
      </w:r>
      <w:r w:rsidRPr="00272C1C">
        <w:rPr>
          <w:sz w:val="18"/>
          <w:szCs w:val="18"/>
        </w:rPr>
        <w:t>f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w</w:t>
      </w:r>
      <w:r w:rsidRPr="00272C1C">
        <w:rPr>
          <w:spacing w:val="1"/>
          <w:sz w:val="18"/>
          <w:szCs w:val="18"/>
        </w:rPr>
        <w:t>h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ndu</w:t>
      </w:r>
      <w:r w:rsidRPr="00272C1C">
        <w:rPr>
          <w:sz w:val="18"/>
          <w:szCs w:val="18"/>
        </w:rPr>
        <w:t>str</w:t>
      </w:r>
      <w:r w:rsidRPr="00272C1C">
        <w:rPr>
          <w:spacing w:val="-4"/>
          <w:sz w:val="18"/>
          <w:szCs w:val="18"/>
        </w:rPr>
        <w:t>y</w:t>
      </w:r>
      <w:r w:rsidRPr="00272C1C">
        <w:rPr>
          <w:sz w:val="18"/>
          <w:szCs w:val="18"/>
        </w:rPr>
        <w:t>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2"/>
          <w:sz w:val="18"/>
          <w:szCs w:val="18"/>
        </w:rPr>
        <w:t>f</w:t>
      </w:r>
      <w:r w:rsidRPr="00272C1C">
        <w:rPr>
          <w:sz w:val="18"/>
          <w:szCs w:val="18"/>
        </w:rPr>
        <w:t>ie</w:t>
      </w:r>
      <w:r w:rsidRPr="00272C1C">
        <w:rPr>
          <w:spacing w:val="2"/>
          <w:sz w:val="18"/>
          <w:szCs w:val="18"/>
        </w:rPr>
        <w:t>l</w:t>
      </w:r>
      <w:r w:rsidRPr="00272C1C">
        <w:rPr>
          <w:spacing w:val="9"/>
          <w:sz w:val="18"/>
          <w:szCs w:val="18"/>
        </w:rPr>
        <w:t>d</w:t>
      </w:r>
      <w:r w:rsidRPr="00272C1C">
        <w:rPr>
          <w:sz w:val="18"/>
          <w:szCs w:val="18"/>
        </w:rPr>
        <w:t>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o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p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sit</w:t>
      </w:r>
      <w:r w:rsidRPr="00272C1C">
        <w:rPr>
          <w:spacing w:val="-2"/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n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4"/>
          <w:sz w:val="18"/>
          <w:szCs w:val="18"/>
        </w:rPr>
        <w:t>y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u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re i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ter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st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d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i</w:t>
      </w:r>
      <w:r w:rsidRPr="00272C1C">
        <w:rPr>
          <w:spacing w:val="-1"/>
          <w:sz w:val="18"/>
          <w:szCs w:val="18"/>
        </w:rPr>
        <w:t>n</w:t>
      </w:r>
      <w:r w:rsidRPr="00272C1C">
        <w:rPr>
          <w:sz w:val="18"/>
          <w:szCs w:val="18"/>
        </w:rPr>
        <w:t xml:space="preserve">. 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2"/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nd</w:t>
      </w:r>
      <w:r w:rsidRPr="00272C1C">
        <w:rPr>
          <w:sz w:val="18"/>
          <w:szCs w:val="18"/>
        </w:rPr>
        <w:t>ic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 xml:space="preserve">te </w:t>
      </w:r>
      <w:r w:rsidRPr="00272C1C">
        <w:rPr>
          <w:spacing w:val="-3"/>
          <w:sz w:val="18"/>
          <w:szCs w:val="18"/>
        </w:rPr>
        <w:t>w</w:t>
      </w:r>
      <w:r w:rsidRPr="00272C1C">
        <w:rPr>
          <w:spacing w:val="1"/>
          <w:sz w:val="18"/>
          <w:szCs w:val="18"/>
        </w:rPr>
        <w:t>h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4"/>
          <w:sz w:val="18"/>
          <w:szCs w:val="18"/>
        </w:rPr>
        <w:t>y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u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ca</w:t>
      </w:r>
      <w:r w:rsidRPr="00272C1C">
        <w:rPr>
          <w:sz w:val="18"/>
          <w:szCs w:val="18"/>
        </w:rPr>
        <w:t>n</w:t>
      </w:r>
      <w:r w:rsidRPr="00272C1C">
        <w:rPr>
          <w:spacing w:val="1"/>
          <w:sz w:val="18"/>
          <w:szCs w:val="18"/>
        </w:rPr>
        <w:t xml:space="preserve"> o</w:t>
      </w:r>
      <w:r w:rsidRPr="00272C1C">
        <w:rPr>
          <w:spacing w:val="-2"/>
          <w:sz w:val="18"/>
          <w:szCs w:val="18"/>
        </w:rPr>
        <w:t>ff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h</w:t>
      </w:r>
      <w:r w:rsidRPr="00272C1C">
        <w:rPr>
          <w:sz w:val="18"/>
          <w:szCs w:val="18"/>
        </w:rPr>
        <w:t xml:space="preserve">e </w:t>
      </w:r>
      <w:r w:rsidRPr="00272C1C">
        <w:rPr>
          <w:spacing w:val="1"/>
          <w:sz w:val="18"/>
          <w:szCs w:val="18"/>
        </w:rPr>
        <w:t>e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1"/>
          <w:sz w:val="18"/>
          <w:szCs w:val="18"/>
        </w:rPr>
        <w:t>p</w:t>
      </w:r>
      <w:r w:rsidRPr="00272C1C">
        <w:rPr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-1"/>
          <w:sz w:val="18"/>
          <w:szCs w:val="18"/>
        </w:rPr>
        <w:t>ye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lat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d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to</w:t>
      </w:r>
      <w:r w:rsidRPr="00272C1C">
        <w:rPr>
          <w:spacing w:val="2"/>
          <w:sz w:val="18"/>
          <w:szCs w:val="18"/>
        </w:rPr>
        <w:t xml:space="preserve"> </w:t>
      </w:r>
      <w:r w:rsidRPr="00272C1C">
        <w:rPr>
          <w:spacing w:val="-2"/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h</w:t>
      </w:r>
      <w:r w:rsidRPr="00272C1C">
        <w:rPr>
          <w:sz w:val="18"/>
          <w:szCs w:val="18"/>
        </w:rPr>
        <w:t xml:space="preserve">e </w:t>
      </w:r>
      <w:r w:rsidRPr="00272C1C">
        <w:rPr>
          <w:spacing w:val="1"/>
          <w:sz w:val="18"/>
          <w:szCs w:val="18"/>
        </w:rPr>
        <w:t>po</w:t>
      </w:r>
      <w:r w:rsidRPr="00272C1C">
        <w:rPr>
          <w:sz w:val="18"/>
          <w:szCs w:val="18"/>
        </w:rPr>
        <w:t>s</w:t>
      </w:r>
      <w:r w:rsidRPr="00272C1C">
        <w:rPr>
          <w:spacing w:val="-3"/>
          <w:sz w:val="18"/>
          <w:szCs w:val="18"/>
        </w:rPr>
        <w:t>i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i</w:t>
      </w:r>
      <w:r w:rsidRPr="00272C1C">
        <w:rPr>
          <w:spacing w:val="-1"/>
          <w:sz w:val="18"/>
          <w:szCs w:val="18"/>
        </w:rPr>
        <w:t>o</w:t>
      </w:r>
      <w:r w:rsidRPr="00272C1C">
        <w:rPr>
          <w:sz w:val="18"/>
          <w:szCs w:val="18"/>
        </w:rPr>
        <w:t>n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4"/>
          <w:sz w:val="18"/>
          <w:szCs w:val="18"/>
        </w:rPr>
        <w:t>y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u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 xml:space="preserve">re </w:t>
      </w:r>
      <w:r w:rsidRPr="00272C1C">
        <w:rPr>
          <w:spacing w:val="-1"/>
          <w:sz w:val="18"/>
          <w:szCs w:val="18"/>
        </w:rPr>
        <w:t>a</w:t>
      </w:r>
      <w:r w:rsidRPr="00272C1C">
        <w:rPr>
          <w:spacing w:val="1"/>
          <w:sz w:val="18"/>
          <w:szCs w:val="18"/>
        </w:rPr>
        <w:t>pp</w:t>
      </w:r>
      <w:r w:rsidRPr="00272C1C">
        <w:rPr>
          <w:sz w:val="18"/>
          <w:szCs w:val="18"/>
        </w:rPr>
        <w:t>l</w:t>
      </w:r>
      <w:r w:rsidRPr="00272C1C">
        <w:rPr>
          <w:spacing w:val="-3"/>
          <w:sz w:val="18"/>
          <w:szCs w:val="18"/>
        </w:rPr>
        <w:t>y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g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-2"/>
          <w:sz w:val="18"/>
          <w:szCs w:val="18"/>
        </w:rPr>
        <w:t>f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r;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s</w:t>
      </w:r>
      <w:r w:rsidRPr="00272C1C">
        <w:rPr>
          <w:spacing w:val="-2"/>
          <w:sz w:val="18"/>
          <w:szCs w:val="18"/>
        </w:rPr>
        <w:t>k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l</w:t>
      </w:r>
      <w:r w:rsidRPr="00272C1C">
        <w:rPr>
          <w:sz w:val="18"/>
          <w:szCs w:val="18"/>
        </w:rPr>
        <w:t>ls,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ex</w:t>
      </w:r>
      <w:r w:rsidRPr="00272C1C">
        <w:rPr>
          <w:spacing w:val="1"/>
          <w:sz w:val="18"/>
          <w:szCs w:val="18"/>
        </w:rPr>
        <w:t>p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rie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ce</w:t>
      </w:r>
      <w:r w:rsidRPr="00272C1C">
        <w:rPr>
          <w:sz w:val="18"/>
          <w:szCs w:val="18"/>
        </w:rPr>
        <w:t>s,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12"/>
          <w:sz w:val="18"/>
          <w:szCs w:val="18"/>
        </w:rPr>
        <w:t>o</w:t>
      </w:r>
      <w:r w:rsidRPr="00272C1C">
        <w:rPr>
          <w:sz w:val="18"/>
          <w:szCs w:val="18"/>
        </w:rPr>
        <w:t xml:space="preserve">r </w:t>
      </w:r>
      <w:r w:rsidRPr="00272C1C">
        <w:rPr>
          <w:spacing w:val="1"/>
          <w:sz w:val="18"/>
          <w:szCs w:val="18"/>
        </w:rPr>
        <w:t>p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rs</w:t>
      </w:r>
      <w:r w:rsidRPr="00272C1C">
        <w:rPr>
          <w:spacing w:val="1"/>
          <w:sz w:val="18"/>
          <w:szCs w:val="18"/>
        </w:rPr>
        <w:t>on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c</w:t>
      </w:r>
      <w:r w:rsidRPr="00272C1C">
        <w:rPr>
          <w:spacing w:val="1"/>
          <w:sz w:val="18"/>
          <w:szCs w:val="18"/>
        </w:rPr>
        <w:t>h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ac</w:t>
      </w:r>
      <w:r w:rsidRPr="00272C1C">
        <w:rPr>
          <w:sz w:val="18"/>
          <w:szCs w:val="18"/>
        </w:rPr>
        <w:t>teristics t</w:t>
      </w:r>
      <w:r w:rsidRPr="00272C1C">
        <w:rPr>
          <w:spacing w:val="1"/>
          <w:sz w:val="18"/>
          <w:szCs w:val="18"/>
        </w:rPr>
        <w:t>h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s</w:t>
      </w:r>
      <w:r w:rsidRPr="00272C1C">
        <w:rPr>
          <w:spacing w:val="1"/>
          <w:sz w:val="18"/>
          <w:szCs w:val="18"/>
        </w:rPr>
        <w:t>u</w:t>
      </w:r>
      <w:r w:rsidRPr="00272C1C">
        <w:rPr>
          <w:spacing w:val="-1"/>
          <w:sz w:val="18"/>
          <w:szCs w:val="18"/>
        </w:rPr>
        <w:t>pp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rt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4"/>
          <w:sz w:val="18"/>
          <w:szCs w:val="18"/>
        </w:rPr>
        <w:t>y</w:t>
      </w:r>
      <w:r w:rsidRPr="00272C1C">
        <w:rPr>
          <w:spacing w:val="1"/>
          <w:sz w:val="18"/>
          <w:szCs w:val="18"/>
        </w:rPr>
        <w:t>ou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j</w:t>
      </w:r>
      <w:r w:rsidRPr="00272C1C">
        <w:rPr>
          <w:spacing w:val="-1"/>
          <w:sz w:val="18"/>
          <w:szCs w:val="18"/>
        </w:rPr>
        <w:t>o</w:t>
      </w:r>
      <w:r w:rsidRPr="00272C1C">
        <w:rPr>
          <w:sz w:val="18"/>
          <w:szCs w:val="18"/>
        </w:rPr>
        <w:t>b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ob</w:t>
      </w:r>
      <w:r w:rsidRPr="00272C1C">
        <w:rPr>
          <w:sz w:val="18"/>
          <w:szCs w:val="18"/>
        </w:rPr>
        <w:t>je</w:t>
      </w:r>
      <w:r w:rsidRPr="00272C1C">
        <w:rPr>
          <w:spacing w:val="-1"/>
          <w:sz w:val="18"/>
          <w:szCs w:val="18"/>
        </w:rPr>
        <w:t>c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i</w:t>
      </w:r>
      <w:r w:rsidRPr="00272C1C">
        <w:rPr>
          <w:spacing w:val="-1"/>
          <w:sz w:val="18"/>
          <w:szCs w:val="18"/>
        </w:rPr>
        <w:t>v</w:t>
      </w:r>
      <w:r w:rsidRPr="00272C1C">
        <w:rPr>
          <w:spacing w:val="3"/>
          <w:sz w:val="18"/>
          <w:szCs w:val="18"/>
        </w:rPr>
        <w:t>e</w:t>
      </w:r>
      <w:r w:rsidRPr="00272C1C">
        <w:rPr>
          <w:sz w:val="18"/>
          <w:szCs w:val="18"/>
        </w:rPr>
        <w:t>.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N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w</w:t>
      </w:r>
      <w:r w:rsidRPr="00272C1C">
        <w:rPr>
          <w:spacing w:val="1"/>
          <w:sz w:val="18"/>
          <w:szCs w:val="18"/>
        </w:rPr>
        <w:t>h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2"/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h</w:t>
      </w:r>
      <w:r w:rsidRPr="00272C1C">
        <w:rPr>
          <w:sz w:val="18"/>
          <w:szCs w:val="18"/>
        </w:rPr>
        <w:t xml:space="preserve">e 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1"/>
          <w:sz w:val="18"/>
          <w:szCs w:val="18"/>
        </w:rPr>
        <w:t>p</w:t>
      </w:r>
      <w:r w:rsidRPr="00272C1C">
        <w:rPr>
          <w:sz w:val="18"/>
          <w:szCs w:val="18"/>
        </w:rPr>
        <w:t>l</w:t>
      </w:r>
      <w:r w:rsidRPr="00272C1C">
        <w:rPr>
          <w:spacing w:val="4"/>
          <w:sz w:val="18"/>
          <w:szCs w:val="18"/>
        </w:rPr>
        <w:t>o</w:t>
      </w:r>
      <w:r w:rsidRPr="00272C1C">
        <w:rPr>
          <w:spacing w:val="-4"/>
          <w:sz w:val="18"/>
          <w:szCs w:val="18"/>
        </w:rPr>
        <w:t>y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ca</w:t>
      </w:r>
      <w:r w:rsidRPr="00272C1C">
        <w:rPr>
          <w:sz w:val="18"/>
          <w:szCs w:val="18"/>
        </w:rPr>
        <w:t>n</w:t>
      </w:r>
      <w:r w:rsidRPr="00272C1C">
        <w:rPr>
          <w:spacing w:val="1"/>
          <w:sz w:val="18"/>
          <w:szCs w:val="18"/>
        </w:rPr>
        <w:t xml:space="preserve"> o</w:t>
      </w:r>
      <w:r w:rsidRPr="00272C1C">
        <w:rPr>
          <w:sz w:val="18"/>
          <w:szCs w:val="18"/>
        </w:rPr>
        <w:t>f</w:t>
      </w:r>
      <w:r w:rsidRPr="00272C1C">
        <w:rPr>
          <w:spacing w:val="-2"/>
          <w:sz w:val="18"/>
          <w:szCs w:val="18"/>
        </w:rPr>
        <w:t>f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</w:t>
      </w:r>
      <w:r w:rsidRPr="00272C1C">
        <w:rPr>
          <w:spacing w:val="3"/>
          <w:sz w:val="18"/>
          <w:szCs w:val="18"/>
        </w:rPr>
        <w:t xml:space="preserve"> </w:t>
      </w:r>
      <w:r w:rsidRPr="00272C1C">
        <w:rPr>
          <w:spacing w:val="-4"/>
          <w:sz w:val="18"/>
          <w:szCs w:val="18"/>
        </w:rPr>
        <w:t>y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u</w:t>
      </w:r>
      <w:r w:rsidRPr="00272C1C">
        <w:rPr>
          <w:spacing w:val="4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w</w:t>
      </w:r>
      <w:r w:rsidRPr="00272C1C">
        <w:rPr>
          <w:spacing w:val="1"/>
          <w:sz w:val="18"/>
          <w:szCs w:val="18"/>
        </w:rPr>
        <w:t>h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4"/>
          <w:sz w:val="18"/>
          <w:szCs w:val="18"/>
        </w:rPr>
        <w:t>y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u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w</w:t>
      </w:r>
      <w:r w:rsidRPr="00272C1C">
        <w:rPr>
          <w:sz w:val="18"/>
          <w:szCs w:val="18"/>
        </w:rPr>
        <w:t>a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 xml:space="preserve"> ou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 xml:space="preserve"> o</w:t>
      </w:r>
      <w:r w:rsidRPr="00272C1C">
        <w:rPr>
          <w:sz w:val="18"/>
          <w:szCs w:val="18"/>
        </w:rPr>
        <w:t>f</w:t>
      </w:r>
      <w:r w:rsidRPr="00272C1C">
        <w:rPr>
          <w:spacing w:val="-2"/>
          <w:sz w:val="18"/>
          <w:szCs w:val="18"/>
        </w:rPr>
        <w:t xml:space="preserve"> 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h</w:t>
      </w:r>
      <w:r w:rsidRPr="00272C1C">
        <w:rPr>
          <w:sz w:val="18"/>
          <w:szCs w:val="18"/>
        </w:rPr>
        <w:t>e</w:t>
      </w:r>
      <w:r w:rsidRPr="00272C1C">
        <w:rPr>
          <w:spacing w:val="-3"/>
          <w:sz w:val="18"/>
          <w:szCs w:val="18"/>
        </w:rPr>
        <w:t xml:space="preserve"> </w:t>
      </w:r>
      <w:r w:rsidRPr="00272C1C">
        <w:rPr>
          <w:sz w:val="18"/>
          <w:szCs w:val="18"/>
        </w:rPr>
        <w:t>j</w:t>
      </w:r>
      <w:r w:rsidRPr="00272C1C">
        <w:rPr>
          <w:spacing w:val="-1"/>
          <w:sz w:val="18"/>
          <w:szCs w:val="18"/>
        </w:rPr>
        <w:t>o</w:t>
      </w:r>
      <w:r w:rsidRPr="00272C1C">
        <w:rPr>
          <w:spacing w:val="3"/>
          <w:sz w:val="18"/>
          <w:szCs w:val="18"/>
        </w:rPr>
        <w:t>b</w:t>
      </w:r>
      <w:r w:rsidRPr="00272C1C">
        <w:rPr>
          <w:sz w:val="18"/>
          <w:szCs w:val="18"/>
        </w:rPr>
        <w:t>.</w:t>
      </w:r>
    </w:p>
    <w:p w14:paraId="28940FC3" w14:textId="77777777" w:rsidR="00134FBA" w:rsidRPr="00272C1C" w:rsidRDefault="00134FBA">
      <w:pPr>
        <w:spacing w:before="13" w:line="200" w:lineRule="exact"/>
      </w:pPr>
    </w:p>
    <w:p w14:paraId="532D8275" w14:textId="77777777" w:rsidR="00134FBA" w:rsidRPr="00272C1C" w:rsidRDefault="00272C1C">
      <w:pPr>
        <w:ind w:left="29"/>
        <w:rPr>
          <w:sz w:val="18"/>
          <w:szCs w:val="18"/>
        </w:rPr>
      </w:pPr>
      <w:r w:rsidRPr="00272C1C">
        <w:pict w14:anchorId="3EF6D771">
          <v:group id="_x0000_s1067" style="position:absolute;left:0;text-align:left;margin-left:157pt;margin-top:12pt;width:478.15pt;height:0;z-index:-251660800;mso-position-horizontal-relative:page" coordorigin="3140,240" coordsize="9563,0">
            <v:shape id="_x0000_s1068" style="position:absolute;left:3140;top:240;width:9563;height:0" coordorigin="3140,240" coordsize="9563,0" path="m3140,240r9563,e" filled="f" strokeweight="1.54pt">
              <v:path arrowok="t"/>
            </v:shape>
            <w10:wrap anchorx="page"/>
          </v:group>
        </w:pict>
      </w:r>
      <w:r w:rsidRPr="00272C1C">
        <w:rPr>
          <w:b/>
          <w:sz w:val="18"/>
          <w:szCs w:val="18"/>
        </w:rPr>
        <w:t>ED</w:t>
      </w:r>
      <w:r w:rsidRPr="00272C1C">
        <w:rPr>
          <w:b/>
          <w:spacing w:val="-1"/>
          <w:sz w:val="18"/>
          <w:szCs w:val="18"/>
        </w:rPr>
        <w:t>U</w:t>
      </w:r>
      <w:r w:rsidRPr="00272C1C">
        <w:rPr>
          <w:b/>
          <w:sz w:val="18"/>
          <w:szCs w:val="18"/>
        </w:rPr>
        <w:t>C</w:t>
      </w:r>
      <w:r w:rsidRPr="00272C1C">
        <w:rPr>
          <w:b/>
          <w:spacing w:val="-1"/>
          <w:sz w:val="18"/>
          <w:szCs w:val="18"/>
        </w:rPr>
        <w:t>A</w:t>
      </w:r>
      <w:r w:rsidRPr="00272C1C">
        <w:rPr>
          <w:b/>
          <w:sz w:val="18"/>
          <w:szCs w:val="18"/>
        </w:rPr>
        <w:t>TI</w:t>
      </w:r>
      <w:r w:rsidRPr="00272C1C">
        <w:rPr>
          <w:b/>
          <w:spacing w:val="-1"/>
          <w:sz w:val="18"/>
          <w:szCs w:val="18"/>
        </w:rPr>
        <w:t>O</w:t>
      </w:r>
      <w:r w:rsidRPr="00272C1C">
        <w:rPr>
          <w:b/>
          <w:sz w:val="18"/>
          <w:szCs w:val="18"/>
        </w:rPr>
        <w:t>N</w:t>
      </w:r>
    </w:p>
    <w:p w14:paraId="13F29B72" w14:textId="77777777" w:rsidR="00134FBA" w:rsidRPr="00272C1C" w:rsidRDefault="00272C1C">
      <w:pPr>
        <w:spacing w:before="49"/>
        <w:ind w:left="64" w:right="189" w:firstLine="2"/>
        <w:jc w:val="center"/>
        <w:rPr>
          <w:sz w:val="18"/>
          <w:szCs w:val="18"/>
        </w:rPr>
      </w:pPr>
      <w:r w:rsidRPr="00272C1C">
        <w:br w:type="column"/>
      </w:r>
      <w:r w:rsidRPr="00272C1C">
        <w:rPr>
          <w:sz w:val="18"/>
          <w:szCs w:val="18"/>
        </w:rPr>
        <w:t>O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 xml:space="preserve">e </w:t>
      </w:r>
      <w:r w:rsidRPr="00272C1C">
        <w:rPr>
          <w:spacing w:val="1"/>
          <w:sz w:val="18"/>
          <w:szCs w:val="18"/>
        </w:rPr>
        <w:t>p</w:t>
      </w:r>
      <w:r w:rsidRPr="00272C1C">
        <w:rPr>
          <w:spacing w:val="-1"/>
          <w:sz w:val="18"/>
          <w:szCs w:val="18"/>
        </w:rPr>
        <w:t>ag</w:t>
      </w:r>
      <w:r w:rsidRPr="00272C1C">
        <w:rPr>
          <w:sz w:val="18"/>
          <w:szCs w:val="18"/>
        </w:rPr>
        <w:t xml:space="preserve">e is </w:t>
      </w:r>
      <w:r w:rsidRPr="00272C1C">
        <w:rPr>
          <w:spacing w:val="-1"/>
          <w:sz w:val="18"/>
          <w:szCs w:val="18"/>
        </w:rPr>
        <w:t>c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-1"/>
          <w:sz w:val="18"/>
          <w:szCs w:val="18"/>
        </w:rPr>
        <w:t>m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 xml:space="preserve">n 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>th</w:t>
      </w:r>
      <w:r w:rsidRPr="00272C1C">
        <w:rPr>
          <w:spacing w:val="-1"/>
          <w:sz w:val="18"/>
          <w:szCs w:val="18"/>
        </w:rPr>
        <w:t>o</w:t>
      </w:r>
      <w:r w:rsidRPr="00272C1C">
        <w:rPr>
          <w:spacing w:val="1"/>
          <w:sz w:val="18"/>
          <w:szCs w:val="18"/>
        </w:rPr>
        <w:t>u</w:t>
      </w:r>
      <w:r w:rsidRPr="00272C1C">
        <w:rPr>
          <w:spacing w:val="-1"/>
          <w:sz w:val="18"/>
          <w:szCs w:val="18"/>
        </w:rPr>
        <w:t>g</w:t>
      </w:r>
      <w:r w:rsidRPr="00272C1C">
        <w:rPr>
          <w:sz w:val="18"/>
          <w:szCs w:val="18"/>
        </w:rPr>
        <w:t>h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it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va</w:t>
      </w:r>
      <w:r w:rsidRPr="00272C1C">
        <w:rPr>
          <w:sz w:val="18"/>
          <w:szCs w:val="18"/>
        </w:rPr>
        <w:t xml:space="preserve">ries </w:t>
      </w:r>
      <w:r w:rsidRPr="00272C1C">
        <w:rPr>
          <w:spacing w:val="1"/>
          <w:sz w:val="18"/>
          <w:szCs w:val="18"/>
        </w:rPr>
        <w:t>b</w:t>
      </w:r>
      <w:r w:rsidRPr="00272C1C">
        <w:rPr>
          <w:sz w:val="18"/>
          <w:szCs w:val="18"/>
        </w:rPr>
        <w:t>y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j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 xml:space="preserve">r </w:t>
      </w:r>
      <w:r w:rsidRPr="00272C1C">
        <w:rPr>
          <w:spacing w:val="-1"/>
          <w:sz w:val="18"/>
          <w:szCs w:val="18"/>
        </w:rPr>
        <w:t>a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d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ex</w:t>
      </w:r>
      <w:r w:rsidRPr="00272C1C">
        <w:rPr>
          <w:sz w:val="18"/>
          <w:szCs w:val="18"/>
        </w:rPr>
        <w:t>te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 xml:space="preserve"> o</w:t>
      </w:r>
      <w:r w:rsidRPr="00272C1C">
        <w:rPr>
          <w:sz w:val="18"/>
          <w:szCs w:val="18"/>
        </w:rPr>
        <w:t>f</w:t>
      </w:r>
      <w:r w:rsidRPr="00272C1C">
        <w:rPr>
          <w:spacing w:val="-2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ex</w:t>
      </w:r>
      <w:r w:rsidRPr="00272C1C">
        <w:rPr>
          <w:spacing w:val="1"/>
          <w:sz w:val="18"/>
          <w:szCs w:val="18"/>
        </w:rPr>
        <w:t>p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rie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ce</w:t>
      </w:r>
      <w:r w:rsidRPr="00272C1C">
        <w:rPr>
          <w:sz w:val="18"/>
          <w:szCs w:val="18"/>
        </w:rPr>
        <w:t xml:space="preserve">. </w:t>
      </w:r>
      <w:r w:rsidRPr="00272C1C">
        <w:rPr>
          <w:spacing w:val="3"/>
          <w:sz w:val="18"/>
          <w:szCs w:val="18"/>
        </w:rPr>
        <w:t>P</w:t>
      </w:r>
      <w:r w:rsidRPr="00272C1C">
        <w:rPr>
          <w:sz w:val="18"/>
          <w:szCs w:val="18"/>
        </w:rPr>
        <w:t>r</w:t>
      </w:r>
      <w:r w:rsidRPr="00272C1C">
        <w:rPr>
          <w:spacing w:val="-2"/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t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n r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s</w:t>
      </w:r>
      <w:r w:rsidRPr="00272C1C">
        <w:rPr>
          <w:spacing w:val="1"/>
          <w:sz w:val="18"/>
          <w:szCs w:val="18"/>
        </w:rPr>
        <w:t>u</w:t>
      </w:r>
      <w:r w:rsidRPr="00272C1C">
        <w:rPr>
          <w:spacing w:val="-3"/>
          <w:sz w:val="18"/>
          <w:szCs w:val="18"/>
        </w:rPr>
        <w:t>m</w:t>
      </w:r>
      <w:r w:rsidRPr="00272C1C">
        <w:rPr>
          <w:sz w:val="18"/>
          <w:szCs w:val="18"/>
        </w:rPr>
        <w:t xml:space="preserve">e </w:t>
      </w:r>
      <w:r w:rsidRPr="00272C1C">
        <w:rPr>
          <w:spacing w:val="1"/>
          <w:sz w:val="18"/>
          <w:szCs w:val="18"/>
        </w:rPr>
        <w:t>p</w:t>
      </w:r>
      <w:r w:rsidRPr="00272C1C">
        <w:rPr>
          <w:spacing w:val="-1"/>
          <w:sz w:val="18"/>
          <w:szCs w:val="18"/>
        </w:rPr>
        <w:t>a</w:t>
      </w:r>
      <w:r w:rsidRPr="00272C1C">
        <w:rPr>
          <w:spacing w:val="1"/>
          <w:sz w:val="18"/>
          <w:szCs w:val="18"/>
        </w:rPr>
        <w:t>p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r.</w:t>
      </w:r>
    </w:p>
    <w:p w14:paraId="5D422F31" w14:textId="77777777" w:rsidR="00134FBA" w:rsidRPr="00272C1C" w:rsidRDefault="00272C1C">
      <w:pPr>
        <w:spacing w:before="93"/>
        <w:ind w:left="420" w:right="546"/>
        <w:jc w:val="center"/>
        <w:rPr>
          <w:sz w:val="18"/>
          <w:szCs w:val="18"/>
        </w:rPr>
      </w:pPr>
      <w:r w:rsidRPr="00272C1C">
        <w:rPr>
          <w:b/>
          <w:sz w:val="18"/>
          <w:szCs w:val="18"/>
        </w:rPr>
        <w:t>R</w:t>
      </w:r>
      <w:r w:rsidRPr="00272C1C">
        <w:rPr>
          <w:b/>
          <w:spacing w:val="-1"/>
          <w:sz w:val="18"/>
          <w:szCs w:val="18"/>
        </w:rPr>
        <w:t>ec</w:t>
      </w:r>
      <w:r w:rsidRPr="00272C1C">
        <w:rPr>
          <w:b/>
          <w:spacing w:val="3"/>
          <w:sz w:val="18"/>
          <w:szCs w:val="18"/>
        </w:rPr>
        <w:t>o</w:t>
      </w:r>
      <w:r w:rsidRPr="00272C1C">
        <w:rPr>
          <w:b/>
          <w:spacing w:val="-1"/>
          <w:sz w:val="18"/>
          <w:szCs w:val="18"/>
        </w:rPr>
        <w:t>m</w:t>
      </w:r>
      <w:r w:rsidRPr="00272C1C">
        <w:rPr>
          <w:b/>
          <w:spacing w:val="-4"/>
          <w:sz w:val="18"/>
          <w:szCs w:val="18"/>
        </w:rPr>
        <w:t>m</w:t>
      </w:r>
      <w:r w:rsidRPr="00272C1C">
        <w:rPr>
          <w:b/>
          <w:spacing w:val="1"/>
          <w:sz w:val="18"/>
          <w:szCs w:val="18"/>
        </w:rPr>
        <w:t>en</w:t>
      </w:r>
      <w:r w:rsidRPr="00272C1C">
        <w:rPr>
          <w:b/>
          <w:spacing w:val="-2"/>
          <w:sz w:val="18"/>
          <w:szCs w:val="18"/>
        </w:rPr>
        <w:t>d</w:t>
      </w:r>
      <w:r w:rsidRPr="00272C1C">
        <w:rPr>
          <w:b/>
          <w:spacing w:val="1"/>
          <w:sz w:val="18"/>
          <w:szCs w:val="18"/>
        </w:rPr>
        <w:t>e</w:t>
      </w:r>
      <w:r w:rsidRPr="00272C1C">
        <w:rPr>
          <w:b/>
          <w:spacing w:val="-1"/>
          <w:sz w:val="18"/>
          <w:szCs w:val="18"/>
        </w:rPr>
        <w:t>d</w:t>
      </w:r>
      <w:r w:rsidRPr="00272C1C">
        <w:rPr>
          <w:sz w:val="18"/>
          <w:szCs w:val="18"/>
        </w:rPr>
        <w:t>:</w:t>
      </w:r>
    </w:p>
    <w:p w14:paraId="4F194F47" w14:textId="77777777" w:rsidR="00134FBA" w:rsidRPr="00272C1C" w:rsidRDefault="00272C1C">
      <w:pPr>
        <w:spacing w:line="200" w:lineRule="exact"/>
        <w:rPr>
          <w:sz w:val="18"/>
          <w:szCs w:val="18"/>
        </w:rPr>
      </w:pPr>
      <w:r w:rsidRPr="00272C1C">
        <w:rPr>
          <w:rFonts w:ascii="Segoe MDL2 Assets" w:eastAsia="Segoe MDL2 Assets" w:hAnsi="Segoe MDL2 Assets" w:cs="Segoe MDL2 Assets"/>
          <w:w w:val="46"/>
          <w:sz w:val="18"/>
          <w:szCs w:val="18"/>
        </w:rPr>
        <w:t></w:t>
      </w:r>
      <w:r w:rsidRPr="00272C1C">
        <w:rPr>
          <w:rFonts w:ascii="Segoe MDL2 Assets" w:eastAsia="Segoe MDL2 Assets" w:hAnsi="Segoe MDL2 Assets" w:cs="Segoe MDL2 Assets"/>
          <w:spacing w:val="22"/>
          <w:w w:val="46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c</w:t>
      </w:r>
      <w:r w:rsidRPr="00272C1C">
        <w:rPr>
          <w:sz w:val="18"/>
          <w:szCs w:val="18"/>
        </w:rPr>
        <w:t>le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s</w:t>
      </w:r>
      <w:r w:rsidRPr="00272C1C">
        <w:rPr>
          <w:spacing w:val="2"/>
          <w:sz w:val="18"/>
          <w:szCs w:val="18"/>
        </w:rPr>
        <w:t>i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1"/>
          <w:sz w:val="18"/>
          <w:szCs w:val="18"/>
        </w:rPr>
        <w:t>p</w:t>
      </w:r>
      <w:r w:rsidRPr="00272C1C">
        <w:rPr>
          <w:sz w:val="18"/>
          <w:szCs w:val="18"/>
        </w:rPr>
        <w:t xml:space="preserve">le </w:t>
      </w:r>
      <w:r w:rsidRPr="00272C1C">
        <w:rPr>
          <w:spacing w:val="-2"/>
          <w:sz w:val="18"/>
          <w:szCs w:val="18"/>
        </w:rPr>
        <w:t>f</w:t>
      </w:r>
      <w:r w:rsidRPr="00272C1C">
        <w:rPr>
          <w:spacing w:val="1"/>
          <w:sz w:val="18"/>
          <w:szCs w:val="18"/>
        </w:rPr>
        <w:t>on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st</w:t>
      </w:r>
      <w:r w:rsidRPr="00272C1C">
        <w:rPr>
          <w:spacing w:val="-4"/>
          <w:sz w:val="18"/>
          <w:szCs w:val="18"/>
        </w:rPr>
        <w:t>y</w:t>
      </w:r>
      <w:r w:rsidRPr="00272C1C">
        <w:rPr>
          <w:sz w:val="18"/>
          <w:szCs w:val="18"/>
        </w:rPr>
        <w:t>le</w:t>
      </w:r>
    </w:p>
    <w:p w14:paraId="190346E3" w14:textId="77777777" w:rsidR="00134FBA" w:rsidRPr="00272C1C" w:rsidRDefault="00272C1C">
      <w:pPr>
        <w:spacing w:before="2"/>
        <w:rPr>
          <w:sz w:val="18"/>
          <w:szCs w:val="18"/>
        </w:rPr>
      </w:pPr>
      <w:r w:rsidRPr="00272C1C">
        <w:rPr>
          <w:rFonts w:ascii="Segoe MDL2 Assets" w:eastAsia="Segoe MDL2 Assets" w:hAnsi="Segoe MDL2 Assets" w:cs="Segoe MDL2 Assets"/>
          <w:w w:val="46"/>
          <w:sz w:val="18"/>
          <w:szCs w:val="18"/>
        </w:rPr>
        <w:t></w:t>
      </w:r>
      <w:r w:rsidRPr="00272C1C">
        <w:rPr>
          <w:rFonts w:ascii="Segoe MDL2 Assets" w:eastAsia="Segoe MDL2 Assets" w:hAnsi="Segoe MDL2 Assets" w:cs="Segoe MDL2 Assets"/>
          <w:spacing w:val="22"/>
          <w:w w:val="46"/>
          <w:sz w:val="18"/>
          <w:szCs w:val="18"/>
        </w:rPr>
        <w:t xml:space="preserve"> </w:t>
      </w:r>
      <w:r w:rsidRPr="00272C1C">
        <w:rPr>
          <w:spacing w:val="-2"/>
          <w:sz w:val="18"/>
          <w:szCs w:val="18"/>
        </w:rPr>
        <w:t>f</w:t>
      </w:r>
      <w:r w:rsidRPr="00272C1C">
        <w:rPr>
          <w:spacing w:val="1"/>
          <w:sz w:val="18"/>
          <w:szCs w:val="18"/>
        </w:rPr>
        <w:t>on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si</w:t>
      </w:r>
      <w:r w:rsidRPr="00272C1C">
        <w:rPr>
          <w:spacing w:val="-1"/>
          <w:sz w:val="18"/>
          <w:szCs w:val="18"/>
        </w:rPr>
        <w:t>z</w:t>
      </w:r>
      <w:r w:rsidRPr="00272C1C">
        <w:rPr>
          <w:sz w:val="18"/>
          <w:szCs w:val="18"/>
        </w:rPr>
        <w:t xml:space="preserve">e </w:t>
      </w:r>
      <w:r w:rsidRPr="00272C1C">
        <w:rPr>
          <w:spacing w:val="1"/>
          <w:sz w:val="18"/>
          <w:szCs w:val="18"/>
        </w:rPr>
        <w:t>1</w:t>
      </w:r>
      <w:r w:rsidRPr="00272C1C">
        <w:rPr>
          <w:spacing w:val="2"/>
          <w:sz w:val="18"/>
          <w:szCs w:val="18"/>
        </w:rPr>
        <w:t>1</w:t>
      </w:r>
      <w:r w:rsidRPr="00272C1C">
        <w:rPr>
          <w:spacing w:val="-2"/>
          <w:sz w:val="18"/>
          <w:szCs w:val="18"/>
        </w:rPr>
        <w:t>-</w:t>
      </w:r>
      <w:r w:rsidRPr="00272C1C">
        <w:rPr>
          <w:spacing w:val="1"/>
          <w:sz w:val="18"/>
          <w:szCs w:val="18"/>
        </w:rPr>
        <w:t>12</w:t>
      </w:r>
    </w:p>
    <w:p w14:paraId="2DC3421D" w14:textId="77777777" w:rsidR="00134FBA" w:rsidRPr="00272C1C" w:rsidRDefault="00272C1C">
      <w:pPr>
        <w:spacing w:before="2"/>
        <w:rPr>
          <w:sz w:val="18"/>
          <w:szCs w:val="18"/>
        </w:rPr>
      </w:pPr>
      <w:r w:rsidRPr="00272C1C">
        <w:rPr>
          <w:rFonts w:ascii="Segoe MDL2 Assets" w:eastAsia="Segoe MDL2 Assets" w:hAnsi="Segoe MDL2 Assets" w:cs="Segoe MDL2 Assets"/>
          <w:w w:val="46"/>
          <w:sz w:val="18"/>
          <w:szCs w:val="18"/>
        </w:rPr>
        <w:t></w:t>
      </w:r>
      <w:r w:rsidRPr="00272C1C">
        <w:rPr>
          <w:rFonts w:ascii="Segoe MDL2 Assets" w:eastAsia="Segoe MDL2 Assets" w:hAnsi="Segoe MDL2 Assets" w:cs="Segoe MDL2 Assets"/>
          <w:spacing w:val="22"/>
          <w:w w:val="46"/>
          <w:sz w:val="18"/>
          <w:szCs w:val="18"/>
        </w:rPr>
        <w:t xml:space="preserve"> </w:t>
      </w:r>
      <w:r w:rsidRPr="00272C1C">
        <w:rPr>
          <w:sz w:val="18"/>
          <w:szCs w:val="18"/>
        </w:rPr>
        <w:t>si</w:t>
      </w:r>
      <w:r w:rsidRPr="00272C1C">
        <w:rPr>
          <w:spacing w:val="1"/>
          <w:sz w:val="18"/>
          <w:szCs w:val="18"/>
        </w:rPr>
        <w:t>d</w:t>
      </w:r>
      <w:r w:rsidRPr="00272C1C">
        <w:rPr>
          <w:sz w:val="18"/>
          <w:szCs w:val="18"/>
        </w:rPr>
        <w:t xml:space="preserve">e 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-1"/>
          <w:sz w:val="18"/>
          <w:szCs w:val="18"/>
        </w:rPr>
        <w:t>a</w:t>
      </w:r>
      <w:r w:rsidRPr="00272C1C">
        <w:rPr>
          <w:spacing w:val="2"/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g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s 1</w:t>
      </w:r>
      <w:r w:rsidRPr="00272C1C">
        <w:rPr>
          <w:spacing w:val="2"/>
          <w:sz w:val="18"/>
          <w:szCs w:val="18"/>
        </w:rPr>
        <w:t xml:space="preserve"> 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3"/>
          <w:sz w:val="18"/>
          <w:szCs w:val="18"/>
        </w:rPr>
        <w:t>c</w:t>
      </w:r>
      <w:r w:rsidRPr="00272C1C">
        <w:rPr>
          <w:sz w:val="18"/>
          <w:szCs w:val="18"/>
        </w:rPr>
        <w:t>h</w:t>
      </w:r>
    </w:p>
    <w:p w14:paraId="36CC2F99" w14:textId="77777777" w:rsidR="00134FBA" w:rsidRPr="00272C1C" w:rsidRDefault="00272C1C">
      <w:pPr>
        <w:spacing w:before="2"/>
        <w:rPr>
          <w:sz w:val="18"/>
          <w:szCs w:val="18"/>
        </w:rPr>
      </w:pPr>
      <w:r w:rsidRPr="00272C1C">
        <w:rPr>
          <w:rFonts w:ascii="Segoe MDL2 Assets" w:eastAsia="Segoe MDL2 Assets" w:hAnsi="Segoe MDL2 Assets" w:cs="Segoe MDL2 Assets"/>
          <w:w w:val="46"/>
          <w:sz w:val="18"/>
          <w:szCs w:val="18"/>
        </w:rPr>
        <w:t></w:t>
      </w:r>
      <w:r w:rsidRPr="00272C1C">
        <w:rPr>
          <w:rFonts w:ascii="Segoe MDL2 Assets" w:eastAsia="Segoe MDL2 Assets" w:hAnsi="Segoe MDL2 Assets" w:cs="Segoe MDL2 Assets"/>
          <w:spacing w:val="22"/>
          <w:w w:val="46"/>
          <w:sz w:val="18"/>
          <w:szCs w:val="18"/>
        </w:rPr>
        <w:t xml:space="preserve"> 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p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a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d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b</w:t>
      </w:r>
      <w:r w:rsidRPr="00272C1C">
        <w:rPr>
          <w:spacing w:val="-1"/>
          <w:sz w:val="18"/>
          <w:szCs w:val="18"/>
        </w:rPr>
        <w:t>o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to</w:t>
      </w:r>
      <w:r w:rsidRPr="00272C1C">
        <w:rPr>
          <w:sz w:val="18"/>
          <w:szCs w:val="18"/>
        </w:rPr>
        <w:t>m</w:t>
      </w:r>
      <w:r w:rsidRPr="00272C1C">
        <w:rPr>
          <w:spacing w:val="-3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ma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g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s</w:t>
      </w:r>
    </w:p>
    <w:p w14:paraId="524ACAFC" w14:textId="77777777" w:rsidR="00134FBA" w:rsidRPr="00272C1C" w:rsidRDefault="00272C1C">
      <w:pPr>
        <w:spacing w:before="6" w:line="200" w:lineRule="exact"/>
        <w:ind w:left="101" w:right="1244"/>
        <w:jc w:val="center"/>
        <w:rPr>
          <w:sz w:val="18"/>
          <w:szCs w:val="18"/>
        </w:rPr>
        <w:sectPr w:rsidR="00134FBA" w:rsidRPr="00272C1C">
          <w:type w:val="continuous"/>
          <w:pgSz w:w="15840" w:h="12240" w:orient="landscape"/>
          <w:pgMar w:top="260" w:right="340" w:bottom="280" w:left="620" w:header="720" w:footer="720" w:gutter="0"/>
          <w:cols w:num="3" w:space="720" w:equalWidth="0">
            <w:col w:w="2036" w:space="483"/>
            <w:col w:w="9563" w:space="576"/>
            <w:col w:w="2222"/>
          </w:cols>
        </w:sectPr>
      </w:pPr>
      <w:r w:rsidRPr="00272C1C">
        <w:rPr>
          <w:position w:val="-1"/>
          <w:sz w:val="18"/>
          <w:szCs w:val="18"/>
        </w:rPr>
        <w:t>½</w:t>
      </w:r>
      <w:r w:rsidRPr="00272C1C">
        <w:rPr>
          <w:position w:val="-1"/>
          <w:sz w:val="18"/>
          <w:szCs w:val="18"/>
        </w:rPr>
        <w:t xml:space="preserve"> to</w:t>
      </w:r>
      <w:r w:rsidRPr="00272C1C">
        <w:rPr>
          <w:spacing w:val="2"/>
          <w:position w:val="-1"/>
          <w:sz w:val="18"/>
          <w:szCs w:val="18"/>
        </w:rPr>
        <w:t xml:space="preserve"> </w:t>
      </w:r>
      <w:r w:rsidRPr="00272C1C">
        <w:rPr>
          <w:position w:val="-1"/>
          <w:sz w:val="18"/>
          <w:szCs w:val="18"/>
        </w:rPr>
        <w:t>1</w:t>
      </w:r>
      <w:r w:rsidRPr="00272C1C">
        <w:rPr>
          <w:spacing w:val="-1"/>
          <w:position w:val="-1"/>
          <w:sz w:val="18"/>
          <w:szCs w:val="18"/>
        </w:rPr>
        <w:t xml:space="preserve"> </w:t>
      </w:r>
      <w:r w:rsidRPr="00272C1C">
        <w:rPr>
          <w:position w:val="-1"/>
          <w:sz w:val="18"/>
          <w:szCs w:val="18"/>
        </w:rPr>
        <w:t>i</w:t>
      </w:r>
      <w:r w:rsidRPr="00272C1C">
        <w:rPr>
          <w:spacing w:val="1"/>
          <w:position w:val="-1"/>
          <w:sz w:val="18"/>
          <w:szCs w:val="18"/>
        </w:rPr>
        <w:t>n</w:t>
      </w:r>
      <w:r w:rsidRPr="00272C1C">
        <w:rPr>
          <w:spacing w:val="-3"/>
          <w:position w:val="-1"/>
          <w:sz w:val="18"/>
          <w:szCs w:val="18"/>
        </w:rPr>
        <w:t>c</w:t>
      </w:r>
      <w:r w:rsidRPr="00272C1C">
        <w:rPr>
          <w:position w:val="-1"/>
          <w:sz w:val="18"/>
          <w:szCs w:val="18"/>
        </w:rPr>
        <w:t>h</w:t>
      </w:r>
    </w:p>
    <w:p w14:paraId="1A5A0D8D" w14:textId="77777777" w:rsidR="00134FBA" w:rsidRPr="00272C1C" w:rsidRDefault="00134FBA">
      <w:pPr>
        <w:spacing w:before="4" w:line="140" w:lineRule="exact"/>
        <w:rPr>
          <w:sz w:val="15"/>
          <w:szCs w:val="15"/>
        </w:rPr>
      </w:pPr>
    </w:p>
    <w:p w14:paraId="0BC69233" w14:textId="77777777" w:rsidR="00134FBA" w:rsidRPr="00272C1C" w:rsidRDefault="00272C1C">
      <w:pPr>
        <w:spacing w:before="36"/>
        <w:ind w:left="2908"/>
        <w:rPr>
          <w:sz w:val="18"/>
          <w:szCs w:val="18"/>
        </w:rPr>
      </w:pPr>
      <w:r w:rsidRPr="00272C1C">
        <w:rPr>
          <w:sz w:val="18"/>
          <w:szCs w:val="18"/>
        </w:rPr>
        <w:t>B</w:t>
      </w:r>
      <w:r w:rsidRPr="00272C1C">
        <w:rPr>
          <w:spacing w:val="-1"/>
          <w:sz w:val="18"/>
          <w:szCs w:val="18"/>
        </w:rPr>
        <w:t>ac</w:t>
      </w:r>
      <w:r w:rsidRPr="00272C1C">
        <w:rPr>
          <w:spacing w:val="1"/>
          <w:sz w:val="18"/>
          <w:szCs w:val="18"/>
        </w:rPr>
        <w:t>h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o</w:t>
      </w:r>
      <w:r w:rsidRPr="00272C1C">
        <w:rPr>
          <w:sz w:val="18"/>
          <w:szCs w:val="18"/>
        </w:rPr>
        <w:t xml:space="preserve">f </w:t>
      </w:r>
      <w:r w:rsidRPr="00272C1C">
        <w:rPr>
          <w:sz w:val="18"/>
          <w:szCs w:val="18"/>
          <w:u w:color="000000"/>
        </w:rPr>
        <w:t xml:space="preserve">                    </w:t>
      </w:r>
      <w:r w:rsidRPr="00272C1C">
        <w:rPr>
          <w:spacing w:val="-2"/>
          <w:sz w:val="18"/>
          <w:szCs w:val="18"/>
        </w:rPr>
        <w:t xml:space="preserve"> </w:t>
      </w:r>
      <w:r w:rsidRPr="00272C1C">
        <w:rPr>
          <w:sz w:val="18"/>
          <w:szCs w:val="18"/>
        </w:rPr>
        <w:t>(l</w:t>
      </w:r>
      <w:r w:rsidRPr="00272C1C">
        <w:rPr>
          <w:spacing w:val="1"/>
          <w:sz w:val="18"/>
          <w:szCs w:val="18"/>
        </w:rPr>
        <w:t>i</w:t>
      </w:r>
      <w:r w:rsidRPr="00272C1C">
        <w:rPr>
          <w:sz w:val="18"/>
          <w:szCs w:val="18"/>
        </w:rPr>
        <w:t xml:space="preserve">st </w:t>
      </w:r>
      <w:r w:rsidRPr="00272C1C">
        <w:rPr>
          <w:spacing w:val="-3"/>
          <w:sz w:val="18"/>
          <w:szCs w:val="18"/>
        </w:rPr>
        <w:t>y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-1"/>
          <w:sz w:val="18"/>
          <w:szCs w:val="18"/>
        </w:rPr>
        <w:t>u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o</w:t>
      </w:r>
      <w:r w:rsidRPr="00272C1C">
        <w:rPr>
          <w:spacing w:val="-2"/>
          <w:sz w:val="18"/>
          <w:szCs w:val="18"/>
        </w:rPr>
        <w:t>ff</w:t>
      </w:r>
      <w:r w:rsidRPr="00272C1C">
        <w:rPr>
          <w:sz w:val="18"/>
          <w:szCs w:val="18"/>
        </w:rPr>
        <w:t>ici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l</w:t>
      </w:r>
      <w:r w:rsidRPr="00272C1C">
        <w:rPr>
          <w:spacing w:val="3"/>
          <w:sz w:val="18"/>
          <w:szCs w:val="18"/>
        </w:rPr>
        <w:t xml:space="preserve"> </w:t>
      </w:r>
      <w:r w:rsidRPr="00272C1C">
        <w:rPr>
          <w:spacing w:val="-2"/>
          <w:sz w:val="18"/>
          <w:szCs w:val="18"/>
        </w:rPr>
        <w:t>W</w:t>
      </w:r>
      <w:r w:rsidRPr="00272C1C">
        <w:rPr>
          <w:spacing w:val="1"/>
          <w:sz w:val="18"/>
          <w:szCs w:val="18"/>
        </w:rPr>
        <w:t>M</w:t>
      </w:r>
      <w:r w:rsidRPr="00272C1C">
        <w:rPr>
          <w:sz w:val="18"/>
          <w:szCs w:val="18"/>
        </w:rPr>
        <w:t xml:space="preserve">U </w:t>
      </w:r>
      <w:r w:rsidRPr="00272C1C">
        <w:rPr>
          <w:spacing w:val="1"/>
          <w:sz w:val="18"/>
          <w:szCs w:val="18"/>
        </w:rPr>
        <w:t>d</w:t>
      </w:r>
      <w:r w:rsidRPr="00272C1C">
        <w:rPr>
          <w:spacing w:val="-1"/>
          <w:sz w:val="18"/>
          <w:szCs w:val="18"/>
        </w:rPr>
        <w:t>eg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ee</w:t>
      </w:r>
      <w:r w:rsidRPr="00272C1C">
        <w:rPr>
          <w:sz w:val="18"/>
          <w:szCs w:val="18"/>
        </w:rPr>
        <w:t xml:space="preserve">)                                                      </w:t>
      </w:r>
      <w:r w:rsidRPr="00272C1C">
        <w:rPr>
          <w:spacing w:val="5"/>
          <w:sz w:val="18"/>
          <w:szCs w:val="18"/>
        </w:rPr>
        <w:t xml:space="preserve"> </w:t>
      </w:r>
      <w:r w:rsidRPr="00272C1C">
        <w:rPr>
          <w:sz w:val="18"/>
          <w:szCs w:val="18"/>
        </w:rPr>
        <w:t>E</w:t>
      </w:r>
      <w:r w:rsidRPr="00272C1C">
        <w:rPr>
          <w:spacing w:val="-1"/>
          <w:sz w:val="18"/>
          <w:szCs w:val="18"/>
        </w:rPr>
        <w:t>x</w:t>
      </w:r>
      <w:r w:rsidRPr="00272C1C">
        <w:rPr>
          <w:spacing w:val="1"/>
          <w:sz w:val="18"/>
          <w:szCs w:val="18"/>
        </w:rPr>
        <w:t>p</w:t>
      </w:r>
      <w:r w:rsidRPr="00272C1C">
        <w:rPr>
          <w:spacing w:val="-1"/>
          <w:sz w:val="18"/>
          <w:szCs w:val="18"/>
        </w:rPr>
        <w:t>ec</w:t>
      </w:r>
      <w:r w:rsidRPr="00272C1C">
        <w:rPr>
          <w:sz w:val="18"/>
          <w:szCs w:val="18"/>
        </w:rPr>
        <w:t>ted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G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a</w:t>
      </w:r>
      <w:r w:rsidRPr="00272C1C">
        <w:rPr>
          <w:spacing w:val="1"/>
          <w:sz w:val="18"/>
          <w:szCs w:val="18"/>
        </w:rPr>
        <w:t>du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ion</w:t>
      </w:r>
      <w:r w:rsidRPr="00272C1C">
        <w:rPr>
          <w:sz w:val="18"/>
          <w:szCs w:val="18"/>
        </w:rPr>
        <w:t>: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M</w:t>
      </w:r>
      <w:r w:rsidRPr="00272C1C">
        <w:rPr>
          <w:spacing w:val="-1"/>
          <w:sz w:val="18"/>
          <w:szCs w:val="18"/>
        </w:rPr>
        <w:t>o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th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z w:val="18"/>
          <w:szCs w:val="18"/>
        </w:rPr>
        <w:t>Y</w:t>
      </w:r>
      <w:r w:rsidRPr="00272C1C">
        <w:rPr>
          <w:spacing w:val="-1"/>
          <w:sz w:val="18"/>
          <w:szCs w:val="18"/>
        </w:rPr>
        <w:t>ea</w:t>
      </w:r>
      <w:r w:rsidRPr="00272C1C">
        <w:rPr>
          <w:sz w:val="18"/>
          <w:szCs w:val="18"/>
        </w:rPr>
        <w:t>r</w:t>
      </w:r>
    </w:p>
    <w:p w14:paraId="5BE355F0" w14:textId="77777777" w:rsidR="00134FBA" w:rsidRPr="00272C1C" w:rsidRDefault="00272C1C">
      <w:pPr>
        <w:spacing w:before="2" w:line="200" w:lineRule="exact"/>
        <w:ind w:left="2908"/>
        <w:rPr>
          <w:sz w:val="18"/>
          <w:szCs w:val="18"/>
        </w:rPr>
        <w:sectPr w:rsidR="00134FBA" w:rsidRPr="00272C1C">
          <w:type w:val="continuous"/>
          <w:pgSz w:w="15840" w:h="12240" w:orient="landscape"/>
          <w:pgMar w:top="260" w:right="340" w:bottom="280" w:left="620" w:header="720" w:footer="720" w:gutter="0"/>
          <w:cols w:space="720"/>
        </w:sectPr>
      </w:pPr>
      <w:r w:rsidRPr="00272C1C">
        <w:rPr>
          <w:spacing w:val="-2"/>
          <w:position w:val="-1"/>
          <w:sz w:val="18"/>
          <w:szCs w:val="18"/>
        </w:rPr>
        <w:t>W</w:t>
      </w:r>
      <w:r w:rsidRPr="00272C1C">
        <w:rPr>
          <w:spacing w:val="-1"/>
          <w:position w:val="-1"/>
          <w:sz w:val="18"/>
          <w:szCs w:val="18"/>
        </w:rPr>
        <w:t>e</w:t>
      </w:r>
      <w:r w:rsidRPr="00272C1C">
        <w:rPr>
          <w:position w:val="-1"/>
          <w:sz w:val="18"/>
          <w:szCs w:val="18"/>
        </w:rPr>
        <w:t>st</w:t>
      </w:r>
      <w:r w:rsidRPr="00272C1C">
        <w:rPr>
          <w:spacing w:val="-1"/>
          <w:position w:val="-1"/>
          <w:sz w:val="18"/>
          <w:szCs w:val="18"/>
        </w:rPr>
        <w:t>e</w:t>
      </w:r>
      <w:r w:rsidRPr="00272C1C">
        <w:rPr>
          <w:position w:val="-1"/>
          <w:sz w:val="18"/>
          <w:szCs w:val="18"/>
        </w:rPr>
        <w:t>rn</w:t>
      </w:r>
      <w:r w:rsidRPr="00272C1C">
        <w:rPr>
          <w:spacing w:val="1"/>
          <w:position w:val="-1"/>
          <w:sz w:val="18"/>
          <w:szCs w:val="18"/>
        </w:rPr>
        <w:t xml:space="preserve"> M</w:t>
      </w:r>
      <w:r w:rsidRPr="00272C1C">
        <w:rPr>
          <w:position w:val="-1"/>
          <w:sz w:val="18"/>
          <w:szCs w:val="18"/>
        </w:rPr>
        <w:t>ic</w:t>
      </w:r>
      <w:r w:rsidRPr="00272C1C">
        <w:rPr>
          <w:spacing w:val="1"/>
          <w:position w:val="-1"/>
          <w:sz w:val="18"/>
          <w:szCs w:val="18"/>
        </w:rPr>
        <w:t>h</w:t>
      </w:r>
      <w:r w:rsidRPr="00272C1C">
        <w:rPr>
          <w:position w:val="-1"/>
          <w:sz w:val="18"/>
          <w:szCs w:val="18"/>
        </w:rPr>
        <w:t>i</w:t>
      </w:r>
      <w:r w:rsidRPr="00272C1C">
        <w:rPr>
          <w:spacing w:val="-1"/>
          <w:position w:val="-1"/>
          <w:sz w:val="18"/>
          <w:szCs w:val="18"/>
        </w:rPr>
        <w:t>ga</w:t>
      </w:r>
      <w:r w:rsidRPr="00272C1C">
        <w:rPr>
          <w:position w:val="-1"/>
          <w:sz w:val="18"/>
          <w:szCs w:val="18"/>
        </w:rPr>
        <w:t>n</w:t>
      </w:r>
      <w:r w:rsidRPr="00272C1C">
        <w:rPr>
          <w:spacing w:val="1"/>
          <w:position w:val="-1"/>
          <w:sz w:val="18"/>
          <w:szCs w:val="18"/>
        </w:rPr>
        <w:t xml:space="preserve"> </w:t>
      </w:r>
      <w:r w:rsidRPr="00272C1C">
        <w:rPr>
          <w:position w:val="-1"/>
          <w:sz w:val="18"/>
          <w:szCs w:val="18"/>
        </w:rPr>
        <w:t>U</w:t>
      </w:r>
      <w:r w:rsidRPr="00272C1C">
        <w:rPr>
          <w:spacing w:val="1"/>
          <w:position w:val="-1"/>
          <w:sz w:val="18"/>
          <w:szCs w:val="18"/>
        </w:rPr>
        <w:t>n</w:t>
      </w:r>
      <w:r w:rsidRPr="00272C1C">
        <w:rPr>
          <w:position w:val="-1"/>
          <w:sz w:val="18"/>
          <w:szCs w:val="18"/>
        </w:rPr>
        <w:t>i</w:t>
      </w:r>
      <w:r w:rsidRPr="00272C1C">
        <w:rPr>
          <w:spacing w:val="-1"/>
          <w:position w:val="-1"/>
          <w:sz w:val="18"/>
          <w:szCs w:val="18"/>
        </w:rPr>
        <w:t>ve</w:t>
      </w:r>
      <w:r w:rsidRPr="00272C1C">
        <w:rPr>
          <w:position w:val="-1"/>
          <w:sz w:val="18"/>
          <w:szCs w:val="18"/>
        </w:rPr>
        <w:t>rsi</w:t>
      </w:r>
      <w:r w:rsidRPr="00272C1C">
        <w:rPr>
          <w:spacing w:val="3"/>
          <w:position w:val="-1"/>
          <w:sz w:val="18"/>
          <w:szCs w:val="18"/>
        </w:rPr>
        <w:t>t</w:t>
      </w:r>
      <w:r w:rsidRPr="00272C1C">
        <w:rPr>
          <w:position w:val="-1"/>
          <w:sz w:val="18"/>
          <w:szCs w:val="18"/>
        </w:rPr>
        <w:t>y</w:t>
      </w:r>
      <w:r w:rsidRPr="00272C1C">
        <w:rPr>
          <w:position w:val="-1"/>
          <w:sz w:val="18"/>
          <w:szCs w:val="18"/>
        </w:rPr>
        <w:t xml:space="preserve">                                                                                                                                 </w:t>
      </w:r>
      <w:r w:rsidRPr="00272C1C">
        <w:rPr>
          <w:spacing w:val="24"/>
          <w:position w:val="-1"/>
          <w:sz w:val="18"/>
          <w:szCs w:val="18"/>
        </w:rPr>
        <w:t xml:space="preserve"> </w:t>
      </w:r>
      <w:r w:rsidRPr="00272C1C">
        <w:rPr>
          <w:position w:val="-1"/>
          <w:sz w:val="18"/>
          <w:szCs w:val="18"/>
        </w:rPr>
        <w:t>K</w:t>
      </w:r>
      <w:r w:rsidRPr="00272C1C">
        <w:rPr>
          <w:spacing w:val="-1"/>
          <w:position w:val="-1"/>
          <w:sz w:val="18"/>
          <w:szCs w:val="18"/>
        </w:rPr>
        <w:t>a</w:t>
      </w:r>
      <w:r w:rsidRPr="00272C1C">
        <w:rPr>
          <w:position w:val="-1"/>
          <w:sz w:val="18"/>
          <w:szCs w:val="18"/>
        </w:rPr>
        <w:t>la</w:t>
      </w:r>
      <w:r w:rsidRPr="00272C1C">
        <w:rPr>
          <w:spacing w:val="-4"/>
          <w:position w:val="-1"/>
          <w:sz w:val="18"/>
          <w:szCs w:val="18"/>
        </w:rPr>
        <w:t>m</w:t>
      </w:r>
      <w:r w:rsidRPr="00272C1C">
        <w:rPr>
          <w:spacing w:val="-1"/>
          <w:position w:val="-1"/>
          <w:sz w:val="18"/>
          <w:szCs w:val="18"/>
        </w:rPr>
        <w:t>az</w:t>
      </w:r>
      <w:r w:rsidRPr="00272C1C">
        <w:rPr>
          <w:spacing w:val="1"/>
          <w:position w:val="-1"/>
          <w:sz w:val="18"/>
          <w:szCs w:val="18"/>
        </w:rPr>
        <w:t>oo</w:t>
      </w:r>
      <w:r w:rsidRPr="00272C1C">
        <w:rPr>
          <w:position w:val="-1"/>
          <w:sz w:val="18"/>
          <w:szCs w:val="18"/>
        </w:rPr>
        <w:t>,</w:t>
      </w:r>
      <w:r w:rsidRPr="00272C1C">
        <w:rPr>
          <w:spacing w:val="1"/>
          <w:position w:val="-1"/>
          <w:sz w:val="18"/>
          <w:szCs w:val="18"/>
        </w:rPr>
        <w:t xml:space="preserve"> M</w:t>
      </w:r>
      <w:r w:rsidRPr="00272C1C">
        <w:rPr>
          <w:position w:val="-1"/>
          <w:sz w:val="18"/>
          <w:szCs w:val="18"/>
        </w:rPr>
        <w:t>I</w:t>
      </w:r>
    </w:p>
    <w:p w14:paraId="3B64C6DB" w14:textId="77777777" w:rsidR="00134FBA" w:rsidRPr="00272C1C" w:rsidRDefault="00272C1C">
      <w:pPr>
        <w:tabs>
          <w:tab w:val="left" w:pos="6240"/>
        </w:tabs>
        <w:spacing w:before="3"/>
        <w:ind w:left="2908" w:right="-47"/>
        <w:rPr>
          <w:sz w:val="18"/>
          <w:szCs w:val="18"/>
        </w:rPr>
      </w:pPr>
      <w:r w:rsidRPr="00272C1C">
        <w:rPr>
          <w:spacing w:val="1"/>
          <w:sz w:val="18"/>
          <w:szCs w:val="18"/>
        </w:rPr>
        <w:t>M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j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r(s):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  <w:u w:color="000000"/>
        </w:rPr>
        <w:t xml:space="preserve">                   </w:t>
      </w:r>
      <w:r w:rsidRPr="00272C1C">
        <w:rPr>
          <w:spacing w:val="-1"/>
          <w:sz w:val="18"/>
          <w:szCs w:val="18"/>
          <w:u w:color="000000"/>
        </w:rPr>
        <w:t xml:space="preserve"> </w:t>
      </w:r>
      <w:r w:rsidRPr="00272C1C">
        <w:rPr>
          <w:sz w:val="18"/>
          <w:szCs w:val="18"/>
        </w:rPr>
        <w:t>,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M</w:t>
      </w:r>
      <w:r w:rsidRPr="00272C1C">
        <w:rPr>
          <w:sz w:val="18"/>
          <w:szCs w:val="18"/>
        </w:rPr>
        <w:t>i</w:t>
      </w:r>
      <w:r w:rsidRPr="00272C1C">
        <w:rPr>
          <w:spacing w:val="-1"/>
          <w:sz w:val="18"/>
          <w:szCs w:val="18"/>
        </w:rPr>
        <w:t>n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2"/>
          <w:sz w:val="18"/>
          <w:szCs w:val="18"/>
        </w:rPr>
        <w:t>r</w:t>
      </w:r>
      <w:r w:rsidRPr="00272C1C">
        <w:rPr>
          <w:sz w:val="18"/>
          <w:szCs w:val="18"/>
        </w:rPr>
        <w:t>(s):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z w:val="18"/>
          <w:szCs w:val="18"/>
          <w:u w:color="000000"/>
        </w:rPr>
        <w:t xml:space="preserve"> </w:t>
      </w:r>
      <w:r w:rsidRPr="00272C1C">
        <w:rPr>
          <w:sz w:val="18"/>
          <w:szCs w:val="18"/>
          <w:u w:color="000000"/>
        </w:rPr>
        <w:tab/>
      </w:r>
    </w:p>
    <w:p w14:paraId="242DA444" w14:textId="77777777" w:rsidR="00134FBA" w:rsidRPr="00272C1C" w:rsidRDefault="00272C1C">
      <w:pPr>
        <w:spacing w:before="3"/>
        <w:ind w:right="-47"/>
        <w:rPr>
          <w:sz w:val="18"/>
          <w:szCs w:val="18"/>
        </w:rPr>
      </w:pPr>
      <w:r w:rsidRPr="00272C1C">
        <w:br w:type="column"/>
      </w:r>
      <w:r w:rsidRPr="00272C1C">
        <w:rPr>
          <w:spacing w:val="1"/>
          <w:sz w:val="18"/>
          <w:szCs w:val="18"/>
        </w:rPr>
        <w:t>M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j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G</w:t>
      </w:r>
      <w:r w:rsidRPr="00272C1C">
        <w:rPr>
          <w:spacing w:val="3"/>
          <w:sz w:val="18"/>
          <w:szCs w:val="18"/>
        </w:rPr>
        <w:t>P</w:t>
      </w:r>
      <w:r w:rsidRPr="00272C1C">
        <w:rPr>
          <w:spacing w:val="-2"/>
          <w:sz w:val="18"/>
          <w:szCs w:val="18"/>
        </w:rPr>
        <w:t>A</w:t>
      </w:r>
      <w:r w:rsidRPr="00272C1C">
        <w:rPr>
          <w:sz w:val="18"/>
          <w:szCs w:val="18"/>
        </w:rPr>
        <w:t xml:space="preserve">: </w:t>
      </w:r>
      <w:r w:rsidRPr="00272C1C">
        <w:rPr>
          <w:sz w:val="18"/>
          <w:szCs w:val="18"/>
          <w:u w:color="000000"/>
        </w:rPr>
        <w:t xml:space="preserve">      </w:t>
      </w:r>
      <w:r w:rsidRPr="00272C1C">
        <w:rPr>
          <w:spacing w:val="3"/>
          <w:sz w:val="18"/>
          <w:szCs w:val="18"/>
        </w:rPr>
        <w:t xml:space="preserve"> </w:t>
      </w:r>
      <w:r w:rsidRPr="00272C1C">
        <w:rPr>
          <w:spacing w:val="-2"/>
          <w:sz w:val="18"/>
          <w:szCs w:val="18"/>
        </w:rPr>
        <w:t>/</w:t>
      </w:r>
      <w:r w:rsidRPr="00272C1C">
        <w:rPr>
          <w:spacing w:val="1"/>
          <w:sz w:val="18"/>
          <w:szCs w:val="18"/>
        </w:rPr>
        <w:t>4</w:t>
      </w:r>
      <w:r w:rsidRPr="00272C1C">
        <w:rPr>
          <w:sz w:val="18"/>
          <w:szCs w:val="18"/>
        </w:rPr>
        <w:t>.</w:t>
      </w:r>
      <w:r w:rsidRPr="00272C1C">
        <w:rPr>
          <w:spacing w:val="-1"/>
          <w:sz w:val="18"/>
          <w:szCs w:val="18"/>
        </w:rPr>
        <w:t>0</w:t>
      </w:r>
      <w:r w:rsidRPr="00272C1C">
        <w:rPr>
          <w:spacing w:val="1"/>
          <w:sz w:val="18"/>
          <w:szCs w:val="18"/>
        </w:rPr>
        <w:t>0</w:t>
      </w:r>
      <w:r w:rsidRPr="00272C1C">
        <w:rPr>
          <w:sz w:val="18"/>
          <w:szCs w:val="18"/>
        </w:rPr>
        <w:t>,</w:t>
      </w:r>
      <w:r w:rsidRPr="00272C1C">
        <w:rPr>
          <w:spacing w:val="2"/>
          <w:sz w:val="18"/>
          <w:szCs w:val="18"/>
        </w:rPr>
        <w:t xml:space="preserve"> </w:t>
      </w:r>
      <w:r w:rsidRPr="00272C1C">
        <w:rPr>
          <w:sz w:val="18"/>
          <w:szCs w:val="18"/>
        </w:rPr>
        <w:t>C</w:t>
      </w:r>
      <w:r w:rsidRPr="00272C1C">
        <w:rPr>
          <w:spacing w:val="-5"/>
          <w:sz w:val="18"/>
          <w:szCs w:val="18"/>
        </w:rPr>
        <w:t>G</w:t>
      </w:r>
      <w:r w:rsidRPr="00272C1C">
        <w:rPr>
          <w:spacing w:val="3"/>
          <w:sz w:val="18"/>
          <w:szCs w:val="18"/>
        </w:rPr>
        <w:t>P</w:t>
      </w:r>
      <w:r w:rsidRPr="00272C1C">
        <w:rPr>
          <w:spacing w:val="-3"/>
          <w:sz w:val="18"/>
          <w:szCs w:val="18"/>
        </w:rPr>
        <w:t>A</w:t>
      </w:r>
      <w:r w:rsidRPr="00272C1C">
        <w:rPr>
          <w:sz w:val="18"/>
          <w:szCs w:val="18"/>
        </w:rPr>
        <w:t xml:space="preserve">: </w:t>
      </w:r>
      <w:r w:rsidRPr="00272C1C">
        <w:rPr>
          <w:sz w:val="18"/>
          <w:szCs w:val="18"/>
          <w:u w:color="000000"/>
        </w:rPr>
        <w:t xml:space="preserve">      </w:t>
      </w:r>
      <w:r w:rsidRPr="00272C1C">
        <w:rPr>
          <w:spacing w:val="4"/>
          <w:sz w:val="18"/>
          <w:szCs w:val="18"/>
        </w:rPr>
        <w:t xml:space="preserve"> </w:t>
      </w:r>
      <w:r w:rsidRPr="00272C1C">
        <w:rPr>
          <w:spacing w:val="-2"/>
          <w:sz w:val="18"/>
          <w:szCs w:val="18"/>
        </w:rPr>
        <w:t>/</w:t>
      </w:r>
      <w:r w:rsidRPr="00272C1C">
        <w:rPr>
          <w:spacing w:val="1"/>
          <w:sz w:val="18"/>
          <w:szCs w:val="18"/>
        </w:rPr>
        <w:t>4</w:t>
      </w:r>
      <w:r w:rsidRPr="00272C1C">
        <w:rPr>
          <w:spacing w:val="-2"/>
          <w:sz w:val="18"/>
          <w:szCs w:val="18"/>
        </w:rPr>
        <w:t>.</w:t>
      </w:r>
      <w:r w:rsidRPr="00272C1C">
        <w:rPr>
          <w:spacing w:val="1"/>
          <w:sz w:val="18"/>
          <w:szCs w:val="18"/>
        </w:rPr>
        <w:t>0</w:t>
      </w:r>
      <w:r w:rsidRPr="00272C1C">
        <w:rPr>
          <w:sz w:val="18"/>
          <w:szCs w:val="18"/>
        </w:rPr>
        <w:t>0</w:t>
      </w:r>
    </w:p>
    <w:p w14:paraId="06037CFA" w14:textId="77777777" w:rsidR="00134FBA" w:rsidRPr="00272C1C" w:rsidRDefault="00272C1C">
      <w:pPr>
        <w:spacing w:before="64" w:line="200" w:lineRule="exact"/>
        <w:ind w:left="180" w:right="313" w:hanging="180"/>
        <w:rPr>
          <w:sz w:val="18"/>
          <w:szCs w:val="18"/>
        </w:rPr>
        <w:sectPr w:rsidR="00134FBA" w:rsidRPr="00272C1C">
          <w:type w:val="continuous"/>
          <w:pgSz w:w="15840" w:h="12240" w:orient="landscape"/>
          <w:pgMar w:top="260" w:right="340" w:bottom="280" w:left="620" w:header="720" w:footer="720" w:gutter="0"/>
          <w:cols w:num="3" w:space="720" w:equalWidth="0">
            <w:col w:w="6260" w:space="2769"/>
            <w:col w:w="2967" w:space="617"/>
            <w:col w:w="2267"/>
          </w:cols>
        </w:sectPr>
      </w:pPr>
      <w:r w:rsidRPr="00272C1C">
        <w:br w:type="column"/>
      </w:r>
      <w:r w:rsidRPr="00272C1C">
        <w:rPr>
          <w:b/>
          <w:sz w:val="18"/>
          <w:szCs w:val="18"/>
        </w:rPr>
        <w:t>I</w:t>
      </w:r>
      <w:r w:rsidRPr="00272C1C">
        <w:rPr>
          <w:b/>
          <w:spacing w:val="-2"/>
          <w:sz w:val="18"/>
          <w:szCs w:val="18"/>
        </w:rPr>
        <w:t>n</w:t>
      </w:r>
      <w:r w:rsidRPr="00272C1C">
        <w:rPr>
          <w:b/>
          <w:spacing w:val="-1"/>
          <w:sz w:val="18"/>
          <w:szCs w:val="18"/>
        </w:rPr>
        <w:t>c</w:t>
      </w:r>
      <w:r w:rsidRPr="00272C1C">
        <w:rPr>
          <w:b/>
          <w:spacing w:val="3"/>
          <w:sz w:val="18"/>
          <w:szCs w:val="18"/>
        </w:rPr>
        <w:t>l</w:t>
      </w:r>
      <w:r w:rsidRPr="00272C1C">
        <w:rPr>
          <w:b/>
          <w:spacing w:val="-2"/>
          <w:sz w:val="18"/>
          <w:szCs w:val="18"/>
        </w:rPr>
        <w:t>u</w:t>
      </w:r>
      <w:r w:rsidRPr="00272C1C">
        <w:rPr>
          <w:b/>
          <w:spacing w:val="1"/>
          <w:sz w:val="18"/>
          <w:szCs w:val="18"/>
        </w:rPr>
        <w:t>d</w:t>
      </w:r>
      <w:r w:rsidRPr="00272C1C">
        <w:rPr>
          <w:b/>
          <w:sz w:val="18"/>
          <w:szCs w:val="18"/>
        </w:rPr>
        <w:t>e</w:t>
      </w:r>
      <w:r w:rsidRPr="00272C1C">
        <w:rPr>
          <w:sz w:val="18"/>
          <w:szCs w:val="18"/>
        </w:rPr>
        <w:t>: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D</w:t>
      </w:r>
      <w:r w:rsidRPr="00272C1C">
        <w:rPr>
          <w:spacing w:val="-1"/>
          <w:sz w:val="18"/>
          <w:szCs w:val="18"/>
        </w:rPr>
        <w:t>eg</w:t>
      </w:r>
      <w:r w:rsidRPr="00272C1C">
        <w:rPr>
          <w:spacing w:val="2"/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 xml:space="preserve">e </w:t>
      </w:r>
      <w:r w:rsidRPr="00272C1C">
        <w:rPr>
          <w:spacing w:val="-1"/>
          <w:sz w:val="18"/>
          <w:szCs w:val="18"/>
        </w:rPr>
        <w:t>ex</w:t>
      </w:r>
      <w:r w:rsidRPr="00272C1C">
        <w:rPr>
          <w:spacing w:val="1"/>
          <w:sz w:val="18"/>
          <w:szCs w:val="18"/>
        </w:rPr>
        <w:t>p</w:t>
      </w:r>
      <w:r w:rsidRPr="00272C1C">
        <w:rPr>
          <w:spacing w:val="-1"/>
          <w:sz w:val="18"/>
          <w:szCs w:val="18"/>
        </w:rPr>
        <w:t>ec</w:t>
      </w:r>
      <w:r w:rsidRPr="00272C1C">
        <w:rPr>
          <w:spacing w:val="3"/>
          <w:sz w:val="18"/>
          <w:szCs w:val="18"/>
        </w:rPr>
        <w:t>t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1"/>
          <w:sz w:val="18"/>
          <w:szCs w:val="18"/>
        </w:rPr>
        <w:t>d</w:t>
      </w:r>
      <w:r w:rsidRPr="00272C1C">
        <w:rPr>
          <w:sz w:val="18"/>
          <w:szCs w:val="18"/>
        </w:rPr>
        <w:t xml:space="preserve">, </w:t>
      </w:r>
      <w:r w:rsidRPr="00272C1C">
        <w:rPr>
          <w:spacing w:val="-1"/>
          <w:sz w:val="18"/>
          <w:szCs w:val="18"/>
        </w:rPr>
        <w:t>g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a</w:t>
      </w:r>
      <w:r w:rsidRPr="00272C1C">
        <w:rPr>
          <w:spacing w:val="1"/>
          <w:sz w:val="18"/>
          <w:szCs w:val="18"/>
        </w:rPr>
        <w:t>du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io</w:t>
      </w:r>
      <w:r w:rsidRPr="00272C1C">
        <w:rPr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d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te,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ch</w:t>
      </w:r>
      <w:r w:rsidRPr="00272C1C">
        <w:rPr>
          <w:spacing w:val="1"/>
          <w:sz w:val="18"/>
          <w:szCs w:val="18"/>
        </w:rPr>
        <w:t>oo</w:t>
      </w:r>
      <w:r w:rsidRPr="00272C1C">
        <w:rPr>
          <w:sz w:val="18"/>
          <w:szCs w:val="18"/>
        </w:rPr>
        <w:t>l</w:t>
      </w:r>
    </w:p>
    <w:p w14:paraId="4EDE461B" w14:textId="77777777" w:rsidR="00134FBA" w:rsidRPr="00272C1C" w:rsidRDefault="00272C1C">
      <w:pPr>
        <w:spacing w:line="100" w:lineRule="exact"/>
        <w:ind w:left="362" w:right="255"/>
        <w:jc w:val="center"/>
        <w:rPr>
          <w:sz w:val="18"/>
          <w:szCs w:val="18"/>
        </w:rPr>
      </w:pPr>
      <w:r w:rsidRPr="00272C1C">
        <w:pict w14:anchorId="1EB3ED7C">
          <v:group id="_x0000_s1064" style="position:absolute;left:0;text-align:left;margin-left:652.4pt;margin-top:43.9pt;width:128pt;height:125.1pt;z-index:-251655680;mso-position-horizontal-relative:page;mso-position-vertical-relative:page" coordorigin="13048,878" coordsize="2560,2502">
            <v:shape id="_x0000_s1066" style="position:absolute;left:13068;top:898;width:2520;height:2462" coordorigin="13068,898" coordsize="2520,2462" path="m13068,3360r2520,l15588,898r-2520,l13068,3360xe" fillcolor="#bebebe" stroked="f">
              <v:path arrowok="t"/>
            </v:shape>
            <v:shape id="_x0000_s1065" style="position:absolute;left:13068;top:898;width:2520;height:2462" coordorigin="13068,898" coordsize="2520,2462" path="m13068,3360r2520,l15588,898r-2520,l13068,3360xe" filled="f" strokecolor="#959595" strokeweight="2pt">
              <v:path arrowok="t"/>
            </v:shape>
            <w10:wrap anchorx="page" anchory="page"/>
          </v:group>
        </w:pict>
      </w:r>
      <w:r w:rsidRPr="00272C1C">
        <w:pict w14:anchorId="77AA62F1">
          <v:group id="_x0000_s1061" style="position:absolute;left:0;text-align:left;margin-left:652.4pt;margin-top:359.65pt;width:128pt;height:225.5pt;z-index:-251656704;mso-position-horizontal-relative:page;mso-position-vertical-relative:page" coordorigin="13048,7193" coordsize="2560,4510">
            <v:shape id="_x0000_s1063" style="position:absolute;left:13068;top:7213;width:2520;height:4470" coordorigin="13068,7213" coordsize="2520,4470" path="m13068,11683r2520,l15588,7213r-2520,l13068,11683xe" fillcolor="#bebebe" stroked="f">
              <v:path arrowok="t"/>
            </v:shape>
            <v:shape id="_x0000_s1062" style="position:absolute;left:13068;top:7213;width:2520;height:4470" coordorigin="13068,7213" coordsize="2520,4470" path="m13068,11683r2520,l15588,7213r-2520,l13068,11683xe" filled="f" strokecolor="#959595" strokeweight="2pt">
              <v:path arrowok="t"/>
            </v:shape>
            <w10:wrap anchorx="page" anchory="page"/>
          </v:group>
        </w:pict>
      </w:r>
      <w:r w:rsidRPr="00272C1C">
        <w:pict w14:anchorId="5EA2C0E5">
          <v:group id="_x0000_s1058" style="position:absolute;left:0;text-align:left;margin-left:652.4pt;margin-top:187.9pt;width:128pt;height:115.25pt;z-index:-251657728;mso-position-horizontal-relative:page;mso-position-vertical-relative:page" coordorigin="13048,3758" coordsize="2560,2305">
            <v:shape id="_x0000_s1060" style="position:absolute;left:13068;top:3778;width:2520;height:2265" coordorigin="13068,3778" coordsize="2520,2265" path="m13068,6043r2520,l15588,3778r-2520,l13068,6043xe" fillcolor="#bebebe" stroked="f">
              <v:path arrowok="t"/>
            </v:shape>
            <v:shape id="_x0000_s1059" style="position:absolute;left:13068;top:3778;width:2520;height:2265" coordorigin="13068,3778" coordsize="2520,2265" path="m13068,6043r2520,l15588,3778r-2520,l13068,6043xe" filled="f" strokecolor="#959595" strokeweight="2pt">
              <v:path arrowok="t"/>
            </v:shape>
            <w10:wrap anchorx="page" anchory="page"/>
          </v:group>
        </w:pict>
      </w:r>
      <w:r w:rsidRPr="00272C1C">
        <w:pict w14:anchorId="24CEE916">
          <v:group id="_x0000_s1038" style="position:absolute;left:0;text-align:left;margin-left:26.9pt;margin-top:24.4pt;width:138.9pt;height:566.05pt;z-index:-251658752;mso-position-horizontal-relative:page;mso-position-vertical-relative:page" coordorigin="538,488" coordsize="2778,11321">
            <v:shape id="_x0000_s1057" style="position:absolute;left:558;top:4093;width:2265;height:3767" coordorigin="558,4093" coordsize="2265,3767" path="m558,7860r2265,l2823,4093r-2265,l558,7860xe" fillcolor="#bebebe" stroked="f">
              <v:path arrowok="t"/>
            </v:shape>
            <v:shape id="_x0000_s1056" style="position:absolute;left:558;top:4093;width:2265;height:3767" coordorigin="558,4093" coordsize="2265,3767" path="m558,7860r2265,l2823,4093r-2265,l558,7860xe" filled="f" strokecolor="#959595" strokeweight="2pt">
              <v:path arrowok="t"/>
            </v:shape>
            <v:shape id="_x0000_s1055" style="position:absolute;left:2988;top:496;width:0;height:10980" coordorigin="2988,496" coordsize="0,10980" path="m2988,11476r,-10980e" filled="f">
              <v:path arrowok="t"/>
            </v:shape>
            <v:shape id="_x0000_s1054" style="position:absolute;left:2823;top:4578;width:486;height:351" coordorigin="2823,4578" coordsize="486,351" path="m2916,4853r-31,-43l2823,4929r132,-22l2925,4865r-17,12l2900,4864r16,-11xe" fillcolor="black" stroked="f">
              <v:path arrowok="t"/>
            </v:shape>
            <v:shape id="_x0000_s1053" style="position:absolute;left:2823;top:4578;width:486;height:351" coordorigin="2823,4578" coordsize="486,351" path="m2900,4864r8,13l2925,4865r291,-211l3232,4643r15,54l3309,4578r-85,52l3207,4642r-291,211l2900,4864xe" fillcolor="black" stroked="f">
              <v:path arrowok="t"/>
            </v:shape>
            <v:shape id="_x0000_s1052" style="position:absolute;left:2823;top:4578;width:486;height:351" coordorigin="2823,4578" coordsize="486,351" path="m3224,4630r85,-52l3177,4600r30,42l3224,4630xe" fillcolor="black" stroked="f">
              <v:path arrowok="t"/>
            </v:shape>
            <v:shape id="_x0000_s1051" style="position:absolute;left:2823;top:4578;width:486;height:351" coordorigin="2823,4578" coordsize="486,351" path="m3247,4697r-15,-54l3216,4654r31,43xe" fillcolor="black" stroked="f">
              <v:path arrowok="t"/>
            </v:shape>
            <v:shape id="_x0000_s1050" style="position:absolute;left:569;top:887;width:2265;height:2516" coordorigin="569,887" coordsize="2265,2516" path="m569,3403r2265,l2834,887r-2265,l569,3403xe" fillcolor="#bebebe" stroked="f">
              <v:path arrowok="t"/>
            </v:shape>
            <v:shape id="_x0000_s1049" style="position:absolute;left:569;top:887;width:2265;height:2516" coordorigin="569,887" coordsize="2265,2516" path="m569,3403r2265,l2834,887r-2265,l569,3403xe" filled="f" strokecolor="#959595" strokeweight="2pt">
              <v:path arrowok="t"/>
            </v:shape>
            <v:shape id="_x0000_s1048" style="position:absolute;left:2711;top:2334;width:486;height:351" coordorigin="2711,2334" coordsize="486,351" path="m2804,2609r-31,-43l2711,2685r132,-21l2813,2621r-17,12l2788,2621r16,-12xe" fillcolor="black" stroked="f">
              <v:path arrowok="t"/>
            </v:shape>
            <v:shape id="_x0000_s1047" style="position:absolute;left:2711;top:2334;width:486;height:351" coordorigin="2711,2334" coordsize="486,351" path="m2788,2621r8,12l2813,2621r291,-210l3120,2399r15,54l3197,2334r-85,53l3095,2398r-291,211l2788,2621xe" fillcolor="black" stroked="f">
              <v:path arrowok="t"/>
            </v:shape>
            <v:shape id="_x0000_s1046" style="position:absolute;left:2711;top:2334;width:486;height:351" coordorigin="2711,2334" coordsize="486,351" path="m3112,2387r85,-53l3065,2356r30,42l3112,2387xe" fillcolor="black" stroked="f">
              <v:path arrowok="t"/>
            </v:shape>
            <v:shape id="_x0000_s1045" style="position:absolute;left:2711;top:2334;width:486;height:351" coordorigin="2711,2334" coordsize="486,351" path="m3135,2453r-15,-54l3104,2411r31,42xe" fillcolor="black" stroked="f">
              <v:path arrowok="t"/>
            </v:shape>
            <v:shape id="_x0000_s1044" style="position:absolute;left:558;top:8941;width:2265;height:2848" coordorigin="558,8941" coordsize="2265,2848" path="m558,11789r2265,l2823,8941r-2265,l558,11789xe" fillcolor="#bebebe" stroked="f">
              <v:path arrowok="t"/>
            </v:shape>
            <v:shape id="_x0000_s1043" style="position:absolute;left:558;top:8941;width:2265;height:2848" coordorigin="558,8941" coordsize="2265,2848" path="m558,11789r2265,l2823,8941r-2265,l558,11789xe" filled="f" strokecolor="#959595" strokeweight="2pt">
              <v:path arrowok="t"/>
            </v:shape>
            <v:shape id="_x0000_s1042" style="position:absolute;left:2823;top:10738;width:486;height:351" coordorigin="2823,10738" coordsize="486,351" path="m2916,11012r-31,-42l2823,11089r132,-22l2925,11024r-17,12l2900,11024r16,-12xe" fillcolor="black" stroked="f">
              <v:path arrowok="t"/>
            </v:shape>
            <v:shape id="_x0000_s1041" style="position:absolute;left:2823;top:10738;width:486;height:351" coordorigin="2823,10738" coordsize="486,351" path="m2900,11024r8,12l2925,11024r291,-210l3232,10802r15,54l3309,10738r-85,52l3207,10802r-291,210l2900,11024xe" fillcolor="black" stroked="f">
              <v:path arrowok="t"/>
            </v:shape>
            <v:shape id="_x0000_s1040" style="position:absolute;left:2823;top:10738;width:486;height:351" coordorigin="2823,10738" coordsize="486,351" path="m3224,10790r85,-52l3177,10759r30,43l3224,10790xe" fillcolor="black" stroked="f">
              <v:path arrowok="t"/>
            </v:shape>
            <v:shape id="_x0000_s1039" style="position:absolute;left:2823;top:10738;width:486;height:351" coordorigin="2823,10738" coordsize="486,351" path="m3247,10856r-15,-54l3216,10814r31,42xe" fillcolor="black" stroked="f">
              <v:path arrowok="t"/>
            </v:shape>
            <w10:wrap anchorx="page" anchory="page"/>
          </v:group>
        </w:pict>
      </w:r>
      <w:r w:rsidRPr="00272C1C">
        <w:rPr>
          <w:spacing w:val="-3"/>
          <w:position w:val="2"/>
          <w:sz w:val="18"/>
          <w:szCs w:val="18"/>
        </w:rPr>
        <w:t>A</w:t>
      </w:r>
      <w:r w:rsidRPr="00272C1C">
        <w:rPr>
          <w:spacing w:val="1"/>
          <w:position w:val="2"/>
          <w:sz w:val="18"/>
          <w:szCs w:val="18"/>
        </w:rPr>
        <w:t>dd</w:t>
      </w:r>
      <w:r w:rsidRPr="00272C1C">
        <w:rPr>
          <w:position w:val="2"/>
          <w:sz w:val="18"/>
          <w:szCs w:val="18"/>
        </w:rPr>
        <w:t>i</w:t>
      </w:r>
      <w:r w:rsidRPr="00272C1C">
        <w:rPr>
          <w:spacing w:val="1"/>
          <w:position w:val="2"/>
          <w:sz w:val="18"/>
          <w:szCs w:val="18"/>
        </w:rPr>
        <w:t>n</w:t>
      </w:r>
      <w:r w:rsidRPr="00272C1C">
        <w:rPr>
          <w:position w:val="2"/>
          <w:sz w:val="18"/>
          <w:szCs w:val="18"/>
        </w:rPr>
        <w:t>g</w:t>
      </w:r>
      <w:r w:rsidRPr="00272C1C">
        <w:rPr>
          <w:spacing w:val="-1"/>
          <w:position w:val="2"/>
          <w:sz w:val="18"/>
          <w:szCs w:val="18"/>
        </w:rPr>
        <w:t xml:space="preserve"> </w:t>
      </w:r>
      <w:r w:rsidRPr="00272C1C">
        <w:rPr>
          <w:position w:val="2"/>
          <w:sz w:val="18"/>
          <w:szCs w:val="18"/>
        </w:rPr>
        <w:t>a R</w:t>
      </w:r>
      <w:r w:rsidRPr="00272C1C">
        <w:rPr>
          <w:spacing w:val="-1"/>
          <w:position w:val="2"/>
          <w:sz w:val="18"/>
          <w:szCs w:val="18"/>
        </w:rPr>
        <w:t>e</w:t>
      </w:r>
      <w:r w:rsidRPr="00272C1C">
        <w:rPr>
          <w:position w:val="2"/>
          <w:sz w:val="18"/>
          <w:szCs w:val="18"/>
        </w:rPr>
        <w:t>le</w:t>
      </w:r>
      <w:r w:rsidRPr="00272C1C">
        <w:rPr>
          <w:spacing w:val="-2"/>
          <w:position w:val="2"/>
          <w:sz w:val="18"/>
          <w:szCs w:val="18"/>
        </w:rPr>
        <w:t>v</w:t>
      </w:r>
      <w:r w:rsidRPr="00272C1C">
        <w:rPr>
          <w:spacing w:val="-1"/>
          <w:position w:val="2"/>
          <w:sz w:val="18"/>
          <w:szCs w:val="18"/>
        </w:rPr>
        <w:t>a</w:t>
      </w:r>
      <w:r w:rsidRPr="00272C1C">
        <w:rPr>
          <w:spacing w:val="1"/>
          <w:position w:val="2"/>
          <w:sz w:val="18"/>
          <w:szCs w:val="18"/>
        </w:rPr>
        <w:t>n</w:t>
      </w:r>
      <w:r w:rsidRPr="00272C1C">
        <w:rPr>
          <w:position w:val="2"/>
          <w:sz w:val="18"/>
          <w:szCs w:val="18"/>
        </w:rPr>
        <w:t>t</w:t>
      </w:r>
    </w:p>
    <w:p w14:paraId="403457FE" w14:textId="77777777" w:rsidR="00134FBA" w:rsidRPr="00272C1C" w:rsidRDefault="00272C1C">
      <w:pPr>
        <w:spacing w:before="2" w:line="200" w:lineRule="exact"/>
        <w:ind w:left="110" w:right="-31" w:firstLine="36"/>
        <w:jc w:val="both"/>
        <w:rPr>
          <w:sz w:val="18"/>
          <w:szCs w:val="18"/>
        </w:rPr>
      </w:pPr>
      <w:r w:rsidRPr="00272C1C">
        <w:rPr>
          <w:sz w:val="18"/>
          <w:szCs w:val="18"/>
        </w:rPr>
        <w:t>C</w:t>
      </w:r>
      <w:r w:rsidRPr="00272C1C">
        <w:rPr>
          <w:spacing w:val="1"/>
          <w:sz w:val="18"/>
          <w:szCs w:val="18"/>
        </w:rPr>
        <w:t>ou</w:t>
      </w:r>
      <w:r w:rsidRPr="00272C1C">
        <w:rPr>
          <w:sz w:val="18"/>
          <w:szCs w:val="18"/>
        </w:rPr>
        <w:t>rs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-3"/>
          <w:sz w:val="18"/>
          <w:szCs w:val="18"/>
        </w:rPr>
        <w:t>w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rk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r</w:t>
      </w:r>
      <w:r w:rsidRPr="00272C1C">
        <w:rPr>
          <w:spacing w:val="2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A</w:t>
      </w:r>
      <w:r w:rsidRPr="00272C1C">
        <w:rPr>
          <w:spacing w:val="-1"/>
          <w:sz w:val="18"/>
          <w:szCs w:val="18"/>
        </w:rPr>
        <w:t>ca</w:t>
      </w:r>
      <w:r w:rsidRPr="00272C1C">
        <w:rPr>
          <w:spacing w:val="1"/>
          <w:sz w:val="18"/>
          <w:szCs w:val="18"/>
        </w:rPr>
        <w:t>de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3"/>
          <w:sz w:val="18"/>
          <w:szCs w:val="18"/>
        </w:rPr>
        <w:t>i</w:t>
      </w:r>
      <w:r w:rsidRPr="00272C1C">
        <w:rPr>
          <w:sz w:val="18"/>
          <w:szCs w:val="18"/>
        </w:rPr>
        <w:t xml:space="preserve">c </w:t>
      </w:r>
      <w:r w:rsidRPr="00272C1C">
        <w:rPr>
          <w:spacing w:val="3"/>
          <w:sz w:val="18"/>
          <w:szCs w:val="18"/>
        </w:rPr>
        <w:t>P</w:t>
      </w:r>
      <w:r w:rsidRPr="00272C1C">
        <w:rPr>
          <w:spacing w:val="-2"/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je</w:t>
      </w:r>
      <w:r w:rsidRPr="00272C1C">
        <w:rPr>
          <w:spacing w:val="-1"/>
          <w:sz w:val="18"/>
          <w:szCs w:val="18"/>
        </w:rPr>
        <w:t>c</w:t>
      </w:r>
      <w:r w:rsidRPr="00272C1C">
        <w:rPr>
          <w:sz w:val="18"/>
          <w:szCs w:val="18"/>
        </w:rPr>
        <w:t xml:space="preserve">ts </w:t>
      </w:r>
      <w:r w:rsidRPr="00272C1C">
        <w:rPr>
          <w:spacing w:val="-1"/>
          <w:sz w:val="18"/>
          <w:szCs w:val="18"/>
        </w:rPr>
        <w:t>a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d</w:t>
      </w:r>
      <w:r w:rsidRPr="00272C1C">
        <w:rPr>
          <w:spacing w:val="-3"/>
          <w:sz w:val="18"/>
          <w:szCs w:val="18"/>
        </w:rPr>
        <w:t xml:space="preserve"> </w:t>
      </w:r>
      <w:r w:rsidRPr="00272C1C">
        <w:rPr>
          <w:spacing w:val="3"/>
          <w:sz w:val="18"/>
          <w:szCs w:val="18"/>
        </w:rPr>
        <w:t>P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tati</w:t>
      </w:r>
      <w:r w:rsidRPr="00272C1C">
        <w:rPr>
          <w:spacing w:val="-1"/>
          <w:sz w:val="18"/>
          <w:szCs w:val="18"/>
        </w:rPr>
        <w:t>o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s s</w:t>
      </w:r>
      <w:r w:rsidRPr="00272C1C">
        <w:rPr>
          <w:spacing w:val="-1"/>
          <w:sz w:val="18"/>
          <w:szCs w:val="18"/>
        </w:rPr>
        <w:t>ec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io</w:t>
      </w:r>
      <w:r w:rsidRPr="00272C1C">
        <w:rPr>
          <w:sz w:val="18"/>
          <w:szCs w:val="18"/>
        </w:rPr>
        <w:t>n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to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-4"/>
          <w:sz w:val="18"/>
          <w:szCs w:val="18"/>
        </w:rPr>
        <w:t>y</w:t>
      </w:r>
      <w:r w:rsidRPr="00272C1C">
        <w:rPr>
          <w:spacing w:val="1"/>
          <w:sz w:val="18"/>
          <w:szCs w:val="18"/>
        </w:rPr>
        <w:t>ou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s</w:t>
      </w:r>
      <w:r w:rsidRPr="00272C1C">
        <w:rPr>
          <w:spacing w:val="1"/>
          <w:sz w:val="18"/>
          <w:szCs w:val="18"/>
        </w:rPr>
        <w:t>u</w:t>
      </w:r>
      <w:r w:rsidRPr="00272C1C">
        <w:rPr>
          <w:spacing w:val="-3"/>
          <w:sz w:val="18"/>
          <w:szCs w:val="18"/>
        </w:rPr>
        <w:t>m</w:t>
      </w:r>
      <w:r w:rsidRPr="00272C1C">
        <w:rPr>
          <w:sz w:val="18"/>
          <w:szCs w:val="18"/>
        </w:rPr>
        <w:t>e is a</w:t>
      </w:r>
    </w:p>
    <w:p w14:paraId="3320917A" w14:textId="77777777" w:rsidR="00134FBA" w:rsidRPr="00272C1C" w:rsidRDefault="00272C1C">
      <w:pPr>
        <w:spacing w:before="2" w:line="200" w:lineRule="exact"/>
        <w:ind w:left="99" w:right="-12" w:hanging="2"/>
        <w:jc w:val="center"/>
        <w:rPr>
          <w:sz w:val="18"/>
          <w:szCs w:val="18"/>
        </w:rPr>
      </w:pPr>
      <w:r w:rsidRPr="00272C1C">
        <w:rPr>
          <w:spacing w:val="-1"/>
          <w:sz w:val="18"/>
          <w:szCs w:val="18"/>
        </w:rPr>
        <w:t>g</w:t>
      </w:r>
      <w:r w:rsidRPr="00272C1C">
        <w:rPr>
          <w:spacing w:val="1"/>
          <w:sz w:val="18"/>
          <w:szCs w:val="18"/>
        </w:rPr>
        <w:t>oo</w:t>
      </w:r>
      <w:r w:rsidRPr="00272C1C">
        <w:rPr>
          <w:sz w:val="18"/>
          <w:szCs w:val="18"/>
        </w:rPr>
        <w:t>d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w</w:t>
      </w:r>
      <w:r w:rsidRPr="00272C1C">
        <w:rPr>
          <w:spacing w:val="1"/>
          <w:sz w:val="18"/>
          <w:szCs w:val="18"/>
        </w:rPr>
        <w:t>a</w:t>
      </w:r>
      <w:r w:rsidRPr="00272C1C">
        <w:rPr>
          <w:sz w:val="18"/>
          <w:szCs w:val="18"/>
        </w:rPr>
        <w:t>y</w:t>
      </w:r>
      <w:r w:rsidRPr="00272C1C">
        <w:rPr>
          <w:spacing w:val="-3"/>
          <w:sz w:val="18"/>
          <w:szCs w:val="18"/>
        </w:rPr>
        <w:t xml:space="preserve"> </w:t>
      </w:r>
      <w:r w:rsidRPr="00272C1C">
        <w:rPr>
          <w:sz w:val="18"/>
          <w:szCs w:val="18"/>
        </w:rPr>
        <w:t>to</w:t>
      </w:r>
      <w:r w:rsidRPr="00272C1C">
        <w:rPr>
          <w:spacing w:val="2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h</w:t>
      </w:r>
      <w:r w:rsidRPr="00272C1C">
        <w:rPr>
          <w:sz w:val="18"/>
          <w:szCs w:val="18"/>
        </w:rPr>
        <w:t>i</w:t>
      </w:r>
      <w:r w:rsidRPr="00272C1C">
        <w:rPr>
          <w:spacing w:val="-1"/>
          <w:sz w:val="18"/>
          <w:szCs w:val="18"/>
        </w:rPr>
        <w:t>g</w:t>
      </w:r>
      <w:r w:rsidRPr="00272C1C">
        <w:rPr>
          <w:spacing w:val="1"/>
          <w:sz w:val="18"/>
          <w:szCs w:val="18"/>
        </w:rPr>
        <w:t>h</w:t>
      </w:r>
      <w:r w:rsidRPr="00272C1C">
        <w:rPr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>i</w:t>
      </w:r>
      <w:r w:rsidRPr="00272C1C">
        <w:rPr>
          <w:spacing w:val="-1"/>
          <w:sz w:val="18"/>
          <w:szCs w:val="18"/>
        </w:rPr>
        <w:t>gh</w:t>
      </w:r>
      <w:r w:rsidRPr="00272C1C">
        <w:rPr>
          <w:sz w:val="18"/>
          <w:szCs w:val="18"/>
        </w:rPr>
        <w:t xml:space="preserve">t </w:t>
      </w:r>
      <w:r w:rsidRPr="00272C1C">
        <w:rPr>
          <w:spacing w:val="-4"/>
          <w:sz w:val="18"/>
          <w:szCs w:val="18"/>
        </w:rPr>
        <w:t>y</w:t>
      </w:r>
      <w:r w:rsidRPr="00272C1C">
        <w:rPr>
          <w:spacing w:val="1"/>
          <w:sz w:val="18"/>
          <w:szCs w:val="18"/>
        </w:rPr>
        <w:t>ou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s</w:t>
      </w:r>
      <w:r w:rsidRPr="00272C1C">
        <w:rPr>
          <w:spacing w:val="-2"/>
          <w:sz w:val="18"/>
          <w:szCs w:val="18"/>
        </w:rPr>
        <w:t>k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l</w:t>
      </w:r>
      <w:r w:rsidRPr="00272C1C">
        <w:rPr>
          <w:sz w:val="18"/>
          <w:szCs w:val="18"/>
        </w:rPr>
        <w:t xml:space="preserve">ls </w:t>
      </w:r>
      <w:r w:rsidRPr="00272C1C">
        <w:rPr>
          <w:spacing w:val="-1"/>
          <w:sz w:val="18"/>
          <w:szCs w:val="18"/>
        </w:rPr>
        <w:t>a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d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i</w:t>
      </w:r>
      <w:r w:rsidRPr="00272C1C">
        <w:rPr>
          <w:spacing w:val="-1"/>
          <w:sz w:val="18"/>
          <w:szCs w:val="18"/>
        </w:rPr>
        <w:t>n</w:t>
      </w:r>
      <w:r w:rsidRPr="00272C1C">
        <w:rPr>
          <w:spacing w:val="1"/>
          <w:sz w:val="18"/>
          <w:szCs w:val="18"/>
        </w:rPr>
        <w:t>du</w:t>
      </w:r>
      <w:r w:rsidRPr="00272C1C">
        <w:rPr>
          <w:sz w:val="18"/>
          <w:szCs w:val="18"/>
        </w:rPr>
        <w:t xml:space="preserve">stry </w:t>
      </w:r>
      <w:r w:rsidRPr="00272C1C">
        <w:rPr>
          <w:spacing w:val="-1"/>
          <w:sz w:val="18"/>
          <w:szCs w:val="18"/>
        </w:rPr>
        <w:t>k</w:t>
      </w:r>
      <w:r w:rsidRPr="00272C1C">
        <w:rPr>
          <w:spacing w:val="1"/>
          <w:sz w:val="18"/>
          <w:szCs w:val="18"/>
        </w:rPr>
        <w:t>no</w:t>
      </w:r>
      <w:r w:rsidRPr="00272C1C">
        <w:rPr>
          <w:spacing w:val="-3"/>
          <w:sz w:val="18"/>
          <w:szCs w:val="18"/>
        </w:rPr>
        <w:t>w</w:t>
      </w:r>
      <w:r w:rsidRPr="00272C1C">
        <w:rPr>
          <w:sz w:val="18"/>
          <w:szCs w:val="18"/>
        </w:rPr>
        <w:t>le</w:t>
      </w:r>
      <w:r w:rsidRPr="00272C1C">
        <w:rPr>
          <w:spacing w:val="1"/>
          <w:sz w:val="18"/>
          <w:szCs w:val="18"/>
        </w:rPr>
        <w:t>d</w:t>
      </w:r>
      <w:r w:rsidRPr="00272C1C">
        <w:rPr>
          <w:spacing w:val="-1"/>
          <w:sz w:val="18"/>
          <w:szCs w:val="18"/>
        </w:rPr>
        <w:t>ge</w:t>
      </w:r>
      <w:r w:rsidRPr="00272C1C">
        <w:rPr>
          <w:sz w:val="18"/>
          <w:szCs w:val="18"/>
        </w:rPr>
        <w:t>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s</w:t>
      </w:r>
      <w:r w:rsidRPr="00272C1C">
        <w:rPr>
          <w:spacing w:val="1"/>
          <w:sz w:val="18"/>
          <w:szCs w:val="18"/>
        </w:rPr>
        <w:t>p</w:t>
      </w:r>
      <w:r w:rsidRPr="00272C1C">
        <w:rPr>
          <w:spacing w:val="-1"/>
          <w:sz w:val="18"/>
          <w:szCs w:val="18"/>
        </w:rPr>
        <w:t>ec</w:t>
      </w:r>
      <w:r w:rsidRPr="00272C1C">
        <w:rPr>
          <w:sz w:val="18"/>
          <w:szCs w:val="18"/>
        </w:rPr>
        <w:t>ial</w:t>
      </w:r>
      <w:r w:rsidRPr="00272C1C">
        <w:rPr>
          <w:spacing w:val="3"/>
          <w:sz w:val="18"/>
          <w:szCs w:val="18"/>
        </w:rPr>
        <w:t>l</w:t>
      </w:r>
      <w:r w:rsidRPr="00272C1C">
        <w:rPr>
          <w:sz w:val="18"/>
          <w:szCs w:val="18"/>
        </w:rPr>
        <w:t xml:space="preserve">y </w:t>
      </w:r>
      <w:r w:rsidRPr="00272C1C">
        <w:rPr>
          <w:spacing w:val="-3"/>
          <w:sz w:val="18"/>
          <w:szCs w:val="18"/>
        </w:rPr>
        <w:t>w</w:t>
      </w:r>
      <w:r w:rsidRPr="00272C1C">
        <w:rPr>
          <w:spacing w:val="1"/>
          <w:sz w:val="18"/>
          <w:szCs w:val="18"/>
        </w:rPr>
        <w:t>h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n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la</w:t>
      </w:r>
      <w:r w:rsidRPr="00272C1C">
        <w:rPr>
          <w:spacing w:val="-1"/>
          <w:sz w:val="18"/>
          <w:szCs w:val="18"/>
        </w:rPr>
        <w:t>ck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g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lat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d</w:t>
      </w:r>
      <w:r w:rsidRPr="00272C1C">
        <w:rPr>
          <w:spacing w:val="4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w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rk</w:t>
      </w:r>
    </w:p>
    <w:p w14:paraId="0379C5DF" w14:textId="77777777" w:rsidR="00134FBA" w:rsidRPr="00272C1C" w:rsidRDefault="00272C1C">
      <w:pPr>
        <w:spacing w:line="200" w:lineRule="exact"/>
        <w:ind w:left="590" w:right="482"/>
        <w:jc w:val="center"/>
        <w:rPr>
          <w:sz w:val="18"/>
          <w:szCs w:val="18"/>
        </w:rPr>
      </w:pPr>
      <w:r w:rsidRPr="00272C1C">
        <w:rPr>
          <w:spacing w:val="-1"/>
          <w:sz w:val="18"/>
          <w:szCs w:val="18"/>
        </w:rPr>
        <w:t>ex</w:t>
      </w:r>
      <w:r w:rsidRPr="00272C1C">
        <w:rPr>
          <w:spacing w:val="1"/>
          <w:sz w:val="18"/>
          <w:szCs w:val="18"/>
        </w:rPr>
        <w:t>p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rie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ce</w:t>
      </w:r>
      <w:r w:rsidRPr="00272C1C">
        <w:rPr>
          <w:sz w:val="18"/>
          <w:szCs w:val="18"/>
        </w:rPr>
        <w:t>s.</w:t>
      </w:r>
    </w:p>
    <w:p w14:paraId="71A8B99A" w14:textId="77777777" w:rsidR="00134FBA" w:rsidRPr="00272C1C" w:rsidRDefault="00134FBA">
      <w:pPr>
        <w:spacing w:before="6" w:line="200" w:lineRule="exact"/>
      </w:pPr>
    </w:p>
    <w:p w14:paraId="70E52E9F" w14:textId="77777777" w:rsidR="00134FBA" w:rsidRPr="00272C1C" w:rsidRDefault="00272C1C">
      <w:pPr>
        <w:ind w:left="250" w:right="141" w:firstLine="43"/>
        <w:jc w:val="center"/>
        <w:rPr>
          <w:sz w:val="18"/>
          <w:szCs w:val="18"/>
        </w:rPr>
      </w:pPr>
      <w:r w:rsidRPr="00272C1C">
        <w:rPr>
          <w:i/>
          <w:spacing w:val="1"/>
          <w:sz w:val="18"/>
          <w:szCs w:val="18"/>
        </w:rPr>
        <w:t>Th</w:t>
      </w:r>
      <w:r w:rsidRPr="00272C1C">
        <w:rPr>
          <w:i/>
          <w:sz w:val="18"/>
          <w:szCs w:val="18"/>
        </w:rPr>
        <w:t>is is</w:t>
      </w:r>
      <w:r w:rsidRPr="00272C1C">
        <w:rPr>
          <w:i/>
          <w:spacing w:val="-2"/>
          <w:sz w:val="18"/>
          <w:szCs w:val="18"/>
        </w:rPr>
        <w:t xml:space="preserve"> </w:t>
      </w:r>
      <w:r w:rsidRPr="00272C1C">
        <w:rPr>
          <w:i/>
          <w:spacing w:val="1"/>
          <w:sz w:val="18"/>
          <w:szCs w:val="18"/>
        </w:rPr>
        <w:t>a</w:t>
      </w:r>
      <w:r w:rsidRPr="00272C1C">
        <w:rPr>
          <w:i/>
          <w:sz w:val="18"/>
          <w:szCs w:val="18"/>
        </w:rPr>
        <w:t>n</w:t>
      </w:r>
      <w:r w:rsidRPr="00272C1C">
        <w:rPr>
          <w:i/>
          <w:spacing w:val="-1"/>
          <w:sz w:val="18"/>
          <w:szCs w:val="18"/>
        </w:rPr>
        <w:t xml:space="preserve"> o</w:t>
      </w:r>
      <w:r w:rsidRPr="00272C1C">
        <w:rPr>
          <w:i/>
          <w:spacing w:val="1"/>
          <w:sz w:val="18"/>
          <w:szCs w:val="18"/>
        </w:rPr>
        <w:t>p</w:t>
      </w:r>
      <w:r w:rsidRPr="00272C1C">
        <w:rPr>
          <w:i/>
          <w:sz w:val="18"/>
          <w:szCs w:val="18"/>
        </w:rPr>
        <w:t>t</w:t>
      </w:r>
      <w:r w:rsidRPr="00272C1C">
        <w:rPr>
          <w:i/>
          <w:spacing w:val="-2"/>
          <w:sz w:val="18"/>
          <w:szCs w:val="18"/>
        </w:rPr>
        <w:t>i</w:t>
      </w:r>
      <w:r w:rsidRPr="00272C1C">
        <w:rPr>
          <w:i/>
          <w:spacing w:val="1"/>
          <w:sz w:val="18"/>
          <w:szCs w:val="18"/>
        </w:rPr>
        <w:t>o</w:t>
      </w:r>
      <w:r w:rsidRPr="00272C1C">
        <w:rPr>
          <w:i/>
          <w:spacing w:val="-1"/>
          <w:sz w:val="18"/>
          <w:szCs w:val="18"/>
        </w:rPr>
        <w:t>n</w:t>
      </w:r>
      <w:r w:rsidRPr="00272C1C">
        <w:rPr>
          <w:i/>
          <w:spacing w:val="1"/>
          <w:sz w:val="18"/>
          <w:szCs w:val="18"/>
        </w:rPr>
        <w:t>a</w:t>
      </w:r>
      <w:r w:rsidRPr="00272C1C">
        <w:rPr>
          <w:i/>
          <w:sz w:val="18"/>
          <w:szCs w:val="18"/>
        </w:rPr>
        <w:t>l s</w:t>
      </w:r>
      <w:r w:rsidRPr="00272C1C">
        <w:rPr>
          <w:i/>
          <w:spacing w:val="-1"/>
          <w:sz w:val="18"/>
          <w:szCs w:val="18"/>
        </w:rPr>
        <w:t>ec</w:t>
      </w:r>
      <w:r w:rsidRPr="00272C1C">
        <w:rPr>
          <w:i/>
          <w:sz w:val="18"/>
          <w:szCs w:val="18"/>
        </w:rPr>
        <w:t>t</w:t>
      </w:r>
      <w:r w:rsidRPr="00272C1C">
        <w:rPr>
          <w:i/>
          <w:spacing w:val="1"/>
          <w:sz w:val="18"/>
          <w:szCs w:val="18"/>
        </w:rPr>
        <w:t>io</w:t>
      </w:r>
      <w:r w:rsidRPr="00272C1C">
        <w:rPr>
          <w:i/>
          <w:sz w:val="18"/>
          <w:szCs w:val="18"/>
        </w:rPr>
        <w:t>n</w:t>
      </w:r>
      <w:r w:rsidRPr="00272C1C">
        <w:rPr>
          <w:i/>
          <w:spacing w:val="2"/>
          <w:sz w:val="18"/>
          <w:szCs w:val="18"/>
        </w:rPr>
        <w:t xml:space="preserve"> 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h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t</w:t>
      </w:r>
      <w:r w:rsidRPr="00272C1C">
        <w:rPr>
          <w:spacing w:val="-2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ca</w:t>
      </w:r>
      <w:r w:rsidRPr="00272C1C">
        <w:rPr>
          <w:sz w:val="18"/>
          <w:szCs w:val="18"/>
        </w:rPr>
        <w:t>n</w:t>
      </w:r>
      <w:r w:rsidRPr="00272C1C">
        <w:rPr>
          <w:spacing w:val="1"/>
          <w:sz w:val="18"/>
          <w:szCs w:val="18"/>
        </w:rPr>
        <w:t xml:space="preserve"> b</w:t>
      </w:r>
      <w:r w:rsidRPr="00272C1C">
        <w:rPr>
          <w:sz w:val="18"/>
          <w:szCs w:val="18"/>
        </w:rPr>
        <w:t>e r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1"/>
          <w:sz w:val="18"/>
          <w:szCs w:val="18"/>
        </w:rPr>
        <w:t>p</w:t>
      </w:r>
      <w:r w:rsidRPr="00272C1C">
        <w:rPr>
          <w:sz w:val="18"/>
          <w:szCs w:val="18"/>
        </w:rPr>
        <w:t>la</w:t>
      </w:r>
      <w:r w:rsidRPr="00272C1C">
        <w:rPr>
          <w:spacing w:val="-1"/>
          <w:sz w:val="18"/>
          <w:szCs w:val="18"/>
        </w:rPr>
        <w:t>ce</w:t>
      </w:r>
      <w:r w:rsidRPr="00272C1C">
        <w:rPr>
          <w:sz w:val="18"/>
          <w:szCs w:val="18"/>
        </w:rPr>
        <w:t>d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w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t</w:t>
      </w:r>
      <w:r w:rsidRPr="00272C1C">
        <w:rPr>
          <w:sz w:val="18"/>
          <w:szCs w:val="18"/>
        </w:rPr>
        <w:t>h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le</w:t>
      </w:r>
      <w:r w:rsidRPr="00272C1C">
        <w:rPr>
          <w:spacing w:val="-2"/>
          <w:sz w:val="18"/>
          <w:szCs w:val="18"/>
        </w:rPr>
        <w:t>v</w:t>
      </w:r>
      <w:r w:rsidRPr="00272C1C">
        <w:rPr>
          <w:spacing w:val="-1"/>
          <w:sz w:val="18"/>
          <w:szCs w:val="18"/>
        </w:rPr>
        <w:t>a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 xml:space="preserve">t </w:t>
      </w:r>
      <w:r w:rsidRPr="00272C1C">
        <w:rPr>
          <w:spacing w:val="-3"/>
          <w:sz w:val="18"/>
          <w:szCs w:val="18"/>
        </w:rPr>
        <w:t>w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rk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e</w:t>
      </w:r>
      <w:r w:rsidRPr="00272C1C">
        <w:rPr>
          <w:spacing w:val="-1"/>
          <w:sz w:val="18"/>
          <w:szCs w:val="18"/>
        </w:rPr>
        <w:t>x</w:t>
      </w:r>
      <w:r w:rsidRPr="00272C1C">
        <w:rPr>
          <w:spacing w:val="1"/>
          <w:sz w:val="18"/>
          <w:szCs w:val="18"/>
        </w:rPr>
        <w:t>p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rie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c</w:t>
      </w:r>
      <w:r w:rsidRPr="00272C1C">
        <w:rPr>
          <w:sz w:val="18"/>
          <w:szCs w:val="18"/>
        </w:rPr>
        <w:t xml:space="preserve">e 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r le</w:t>
      </w:r>
      <w:r w:rsidRPr="00272C1C">
        <w:rPr>
          <w:spacing w:val="-1"/>
          <w:sz w:val="18"/>
          <w:szCs w:val="18"/>
        </w:rPr>
        <w:t>a</w:t>
      </w:r>
      <w:r w:rsidRPr="00272C1C">
        <w:rPr>
          <w:spacing w:val="1"/>
          <w:sz w:val="18"/>
          <w:szCs w:val="18"/>
        </w:rPr>
        <w:t>d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rs</w:t>
      </w:r>
      <w:r w:rsidRPr="00272C1C">
        <w:rPr>
          <w:spacing w:val="1"/>
          <w:sz w:val="18"/>
          <w:szCs w:val="18"/>
        </w:rPr>
        <w:t>h</w:t>
      </w:r>
      <w:r w:rsidRPr="00272C1C">
        <w:rPr>
          <w:sz w:val="18"/>
          <w:szCs w:val="18"/>
        </w:rPr>
        <w:t>ip</w:t>
      </w:r>
      <w:r w:rsidRPr="00272C1C">
        <w:rPr>
          <w:spacing w:val="2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ex</w:t>
      </w:r>
      <w:r w:rsidRPr="00272C1C">
        <w:rPr>
          <w:spacing w:val="1"/>
          <w:sz w:val="18"/>
          <w:szCs w:val="18"/>
        </w:rPr>
        <w:t>p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rie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ce</w:t>
      </w:r>
      <w:r w:rsidRPr="00272C1C">
        <w:rPr>
          <w:sz w:val="18"/>
          <w:szCs w:val="18"/>
        </w:rPr>
        <w:t>.</w:t>
      </w:r>
    </w:p>
    <w:p w14:paraId="233A7656" w14:textId="77777777" w:rsidR="00134FBA" w:rsidRPr="00272C1C" w:rsidRDefault="00134FBA">
      <w:pPr>
        <w:spacing w:before="8" w:line="120" w:lineRule="exact"/>
        <w:rPr>
          <w:sz w:val="13"/>
          <w:szCs w:val="13"/>
        </w:rPr>
      </w:pPr>
    </w:p>
    <w:p w14:paraId="14DA7C5D" w14:textId="77777777" w:rsidR="00134FBA" w:rsidRPr="00272C1C" w:rsidRDefault="00134FBA">
      <w:pPr>
        <w:spacing w:line="200" w:lineRule="exact"/>
      </w:pPr>
    </w:p>
    <w:p w14:paraId="1CE1BB54" w14:textId="77777777" w:rsidR="00134FBA" w:rsidRPr="00272C1C" w:rsidRDefault="00134FBA">
      <w:pPr>
        <w:spacing w:line="200" w:lineRule="exact"/>
      </w:pPr>
    </w:p>
    <w:p w14:paraId="1ADC3A31" w14:textId="77777777" w:rsidR="00134FBA" w:rsidRPr="00272C1C" w:rsidRDefault="00134FBA">
      <w:pPr>
        <w:spacing w:line="200" w:lineRule="exact"/>
      </w:pPr>
    </w:p>
    <w:p w14:paraId="0DB137E1" w14:textId="77777777" w:rsidR="00134FBA" w:rsidRPr="00272C1C" w:rsidRDefault="00134FBA">
      <w:pPr>
        <w:spacing w:line="200" w:lineRule="exact"/>
      </w:pPr>
    </w:p>
    <w:p w14:paraId="62B9708D" w14:textId="77777777" w:rsidR="00134FBA" w:rsidRPr="00272C1C" w:rsidRDefault="00134FBA">
      <w:pPr>
        <w:spacing w:line="200" w:lineRule="exact"/>
      </w:pPr>
    </w:p>
    <w:p w14:paraId="7F1FCBCD" w14:textId="77777777" w:rsidR="00134FBA" w:rsidRPr="00272C1C" w:rsidRDefault="00134FBA">
      <w:pPr>
        <w:spacing w:line="200" w:lineRule="exact"/>
      </w:pPr>
    </w:p>
    <w:p w14:paraId="01DA7DF9" w14:textId="77777777" w:rsidR="00134FBA" w:rsidRPr="00272C1C" w:rsidRDefault="00134FBA">
      <w:pPr>
        <w:spacing w:line="200" w:lineRule="exact"/>
      </w:pPr>
    </w:p>
    <w:p w14:paraId="361F6EBB" w14:textId="77777777" w:rsidR="00134FBA" w:rsidRPr="00272C1C" w:rsidRDefault="00134FBA">
      <w:pPr>
        <w:spacing w:line="200" w:lineRule="exact"/>
      </w:pPr>
    </w:p>
    <w:p w14:paraId="6EE7DB64" w14:textId="77777777" w:rsidR="00134FBA" w:rsidRPr="00272C1C" w:rsidRDefault="00272C1C">
      <w:pPr>
        <w:ind w:left="118" w:right="11" w:firstLine="2"/>
        <w:jc w:val="center"/>
        <w:rPr>
          <w:sz w:val="18"/>
          <w:szCs w:val="18"/>
        </w:rPr>
      </w:pPr>
      <w:r w:rsidRPr="00272C1C">
        <w:rPr>
          <w:spacing w:val="-2"/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h</w:t>
      </w:r>
      <w:r w:rsidRPr="00272C1C">
        <w:rPr>
          <w:sz w:val="18"/>
          <w:szCs w:val="18"/>
        </w:rPr>
        <w:t>is s</w:t>
      </w:r>
      <w:r w:rsidRPr="00272C1C">
        <w:rPr>
          <w:spacing w:val="-1"/>
          <w:sz w:val="18"/>
          <w:szCs w:val="18"/>
        </w:rPr>
        <w:t>ec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io</w:t>
      </w:r>
      <w:r w:rsidRPr="00272C1C">
        <w:rPr>
          <w:sz w:val="18"/>
          <w:szCs w:val="18"/>
        </w:rPr>
        <w:t>n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 xml:space="preserve">is </w:t>
      </w:r>
      <w:r w:rsidRPr="00272C1C">
        <w:rPr>
          <w:spacing w:val="-1"/>
          <w:sz w:val="18"/>
          <w:szCs w:val="18"/>
        </w:rPr>
        <w:t>o</w:t>
      </w:r>
      <w:r w:rsidRPr="00272C1C">
        <w:rPr>
          <w:spacing w:val="1"/>
          <w:sz w:val="18"/>
          <w:szCs w:val="18"/>
        </w:rPr>
        <w:t>p</w:t>
      </w:r>
      <w:r w:rsidRPr="00272C1C">
        <w:rPr>
          <w:sz w:val="18"/>
          <w:szCs w:val="18"/>
        </w:rPr>
        <w:t>t</w:t>
      </w:r>
      <w:r w:rsidRPr="00272C1C">
        <w:rPr>
          <w:spacing w:val="-2"/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on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 xml:space="preserve">l </w:t>
      </w:r>
      <w:r w:rsidRPr="00272C1C">
        <w:rPr>
          <w:spacing w:val="-1"/>
          <w:sz w:val="18"/>
          <w:szCs w:val="18"/>
        </w:rPr>
        <w:t>a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d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>t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i</w:t>
      </w:r>
      <w:r w:rsidRPr="00272C1C">
        <w:rPr>
          <w:spacing w:val="-1"/>
          <w:sz w:val="18"/>
          <w:szCs w:val="18"/>
        </w:rPr>
        <w:t>v</w:t>
      </w:r>
      <w:r w:rsidRPr="00272C1C">
        <w:rPr>
          <w:sz w:val="18"/>
          <w:szCs w:val="18"/>
        </w:rPr>
        <w:t xml:space="preserve">e </w:t>
      </w:r>
      <w:r w:rsidRPr="00272C1C">
        <w:rPr>
          <w:spacing w:val="1"/>
          <w:sz w:val="18"/>
          <w:szCs w:val="18"/>
        </w:rPr>
        <w:t>h</w:t>
      </w:r>
      <w:r w:rsidRPr="00272C1C">
        <w:rPr>
          <w:spacing w:val="-1"/>
          <w:sz w:val="18"/>
          <w:szCs w:val="18"/>
        </w:rPr>
        <w:t>ea</w:t>
      </w:r>
      <w:r w:rsidRPr="00272C1C">
        <w:rPr>
          <w:spacing w:val="1"/>
          <w:sz w:val="18"/>
          <w:szCs w:val="18"/>
        </w:rPr>
        <w:t>d</w:t>
      </w:r>
      <w:r w:rsidRPr="00272C1C">
        <w:rPr>
          <w:spacing w:val="-2"/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g</w:t>
      </w:r>
      <w:r w:rsidRPr="00272C1C">
        <w:rPr>
          <w:sz w:val="18"/>
          <w:szCs w:val="18"/>
        </w:rPr>
        <w:t>s i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c</w:t>
      </w:r>
      <w:r w:rsidRPr="00272C1C">
        <w:rPr>
          <w:sz w:val="18"/>
          <w:szCs w:val="18"/>
        </w:rPr>
        <w:t>l</w:t>
      </w:r>
      <w:r w:rsidRPr="00272C1C">
        <w:rPr>
          <w:spacing w:val="-1"/>
          <w:sz w:val="18"/>
          <w:szCs w:val="18"/>
        </w:rPr>
        <w:t>u</w:t>
      </w:r>
      <w:r w:rsidRPr="00272C1C">
        <w:rPr>
          <w:spacing w:val="1"/>
          <w:sz w:val="18"/>
          <w:szCs w:val="18"/>
        </w:rPr>
        <w:t>d</w:t>
      </w:r>
      <w:r w:rsidRPr="00272C1C">
        <w:rPr>
          <w:sz w:val="18"/>
          <w:szCs w:val="18"/>
        </w:rPr>
        <w:t>e t</w:t>
      </w:r>
      <w:r w:rsidRPr="00272C1C">
        <w:rPr>
          <w:spacing w:val="1"/>
          <w:sz w:val="18"/>
          <w:szCs w:val="18"/>
        </w:rPr>
        <w:t>h</w:t>
      </w:r>
      <w:r w:rsidRPr="00272C1C">
        <w:rPr>
          <w:sz w:val="18"/>
          <w:szCs w:val="18"/>
        </w:rPr>
        <w:t xml:space="preserve">e </w:t>
      </w:r>
      <w:r w:rsidRPr="00272C1C">
        <w:rPr>
          <w:spacing w:val="-2"/>
          <w:sz w:val="18"/>
          <w:szCs w:val="18"/>
        </w:rPr>
        <w:t>f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>lo</w:t>
      </w:r>
      <w:r w:rsidRPr="00272C1C">
        <w:rPr>
          <w:spacing w:val="-3"/>
          <w:sz w:val="18"/>
          <w:szCs w:val="18"/>
        </w:rPr>
        <w:t>w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ng</w:t>
      </w:r>
      <w:r w:rsidRPr="00272C1C">
        <w:rPr>
          <w:sz w:val="18"/>
          <w:szCs w:val="18"/>
        </w:rPr>
        <w:t xml:space="preserve">: </w:t>
      </w:r>
      <w:r w:rsidRPr="00272C1C">
        <w:rPr>
          <w:spacing w:val="-3"/>
          <w:sz w:val="18"/>
          <w:szCs w:val="18"/>
        </w:rPr>
        <w:t>A</w:t>
      </w:r>
      <w:r w:rsidRPr="00272C1C">
        <w:rPr>
          <w:spacing w:val="1"/>
          <w:sz w:val="18"/>
          <w:szCs w:val="18"/>
        </w:rPr>
        <w:t>c</w:t>
      </w:r>
      <w:r w:rsidRPr="00272C1C">
        <w:rPr>
          <w:spacing w:val="-1"/>
          <w:sz w:val="18"/>
          <w:szCs w:val="18"/>
        </w:rPr>
        <w:t>a</w:t>
      </w:r>
      <w:r w:rsidRPr="00272C1C">
        <w:rPr>
          <w:spacing w:val="1"/>
          <w:sz w:val="18"/>
          <w:szCs w:val="18"/>
        </w:rPr>
        <w:t>de</w:t>
      </w:r>
      <w:r w:rsidRPr="00272C1C">
        <w:rPr>
          <w:spacing w:val="-3"/>
          <w:sz w:val="18"/>
          <w:szCs w:val="18"/>
        </w:rPr>
        <w:t>m</w:t>
      </w:r>
      <w:r w:rsidRPr="00272C1C">
        <w:rPr>
          <w:sz w:val="18"/>
          <w:szCs w:val="18"/>
        </w:rPr>
        <w:t>ic</w:t>
      </w:r>
      <w:r w:rsidRPr="00272C1C">
        <w:rPr>
          <w:spacing w:val="3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A</w:t>
      </w:r>
      <w:r w:rsidRPr="00272C1C">
        <w:rPr>
          <w:spacing w:val="-1"/>
          <w:sz w:val="18"/>
          <w:szCs w:val="18"/>
        </w:rPr>
        <w:t>c</w:t>
      </w:r>
      <w:r w:rsidRPr="00272C1C">
        <w:rPr>
          <w:spacing w:val="1"/>
          <w:sz w:val="18"/>
          <w:szCs w:val="18"/>
        </w:rPr>
        <w:t>h</w:t>
      </w:r>
      <w:r w:rsidRPr="00272C1C">
        <w:rPr>
          <w:sz w:val="18"/>
          <w:szCs w:val="18"/>
        </w:rPr>
        <w:t>ie</w:t>
      </w:r>
      <w:r w:rsidRPr="00272C1C">
        <w:rPr>
          <w:spacing w:val="1"/>
          <w:sz w:val="18"/>
          <w:szCs w:val="18"/>
        </w:rPr>
        <w:t>ve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ts, A</w:t>
      </w:r>
      <w:r w:rsidRPr="00272C1C">
        <w:rPr>
          <w:spacing w:val="-1"/>
          <w:sz w:val="18"/>
          <w:szCs w:val="18"/>
        </w:rPr>
        <w:t>wa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>d</w:t>
      </w:r>
      <w:r w:rsidRPr="00272C1C">
        <w:rPr>
          <w:sz w:val="18"/>
          <w:szCs w:val="18"/>
        </w:rPr>
        <w:t>s,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C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1"/>
          <w:sz w:val="18"/>
          <w:szCs w:val="18"/>
        </w:rPr>
        <w:t>pu</w:t>
      </w:r>
      <w:r w:rsidRPr="00272C1C">
        <w:rPr>
          <w:sz w:val="18"/>
          <w:szCs w:val="18"/>
        </w:rPr>
        <w:t xml:space="preserve">ter </w:t>
      </w:r>
      <w:r w:rsidRPr="00272C1C">
        <w:rPr>
          <w:spacing w:val="1"/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k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l</w:t>
      </w:r>
      <w:r w:rsidRPr="00272C1C">
        <w:rPr>
          <w:sz w:val="18"/>
          <w:szCs w:val="18"/>
        </w:rPr>
        <w:t xml:space="preserve">ls, </w:t>
      </w:r>
      <w:r w:rsidRPr="00272C1C">
        <w:rPr>
          <w:spacing w:val="2"/>
          <w:sz w:val="18"/>
          <w:szCs w:val="18"/>
        </w:rPr>
        <w:t>V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-2"/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>u</w:t>
      </w:r>
      <w:r w:rsidRPr="00272C1C">
        <w:rPr>
          <w:spacing w:val="-1"/>
          <w:sz w:val="18"/>
          <w:szCs w:val="18"/>
        </w:rPr>
        <w:t>n</w:t>
      </w:r>
      <w:r w:rsidRPr="00272C1C">
        <w:rPr>
          <w:sz w:val="18"/>
          <w:szCs w:val="18"/>
        </w:rPr>
        <w:t>te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A</w:t>
      </w:r>
      <w:r w:rsidRPr="00272C1C">
        <w:rPr>
          <w:spacing w:val="-1"/>
          <w:sz w:val="18"/>
          <w:szCs w:val="18"/>
        </w:rPr>
        <w:t>c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i</w:t>
      </w:r>
      <w:r w:rsidRPr="00272C1C">
        <w:rPr>
          <w:spacing w:val="-1"/>
          <w:sz w:val="18"/>
          <w:szCs w:val="18"/>
        </w:rPr>
        <w:t>v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t</w:t>
      </w:r>
      <w:r w:rsidRPr="00272C1C">
        <w:rPr>
          <w:sz w:val="18"/>
          <w:szCs w:val="18"/>
        </w:rPr>
        <w:t>ie</w:t>
      </w:r>
      <w:r w:rsidRPr="00272C1C">
        <w:rPr>
          <w:spacing w:val="-1"/>
          <w:sz w:val="18"/>
          <w:szCs w:val="18"/>
        </w:rPr>
        <w:t>s</w:t>
      </w:r>
      <w:r w:rsidRPr="00272C1C">
        <w:rPr>
          <w:sz w:val="18"/>
          <w:szCs w:val="18"/>
        </w:rPr>
        <w:t>, Or</w:t>
      </w:r>
      <w:r w:rsidRPr="00272C1C">
        <w:rPr>
          <w:spacing w:val="-1"/>
          <w:sz w:val="18"/>
          <w:szCs w:val="18"/>
        </w:rPr>
        <w:t>ga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iz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ion</w:t>
      </w:r>
      <w:r w:rsidRPr="00272C1C">
        <w:rPr>
          <w:sz w:val="18"/>
          <w:szCs w:val="18"/>
        </w:rPr>
        <w:t xml:space="preserve">s, </w:t>
      </w:r>
      <w:r w:rsidRPr="00272C1C">
        <w:rPr>
          <w:spacing w:val="3"/>
          <w:sz w:val="18"/>
          <w:szCs w:val="18"/>
        </w:rPr>
        <w:t>P</w:t>
      </w:r>
      <w:r w:rsidRPr="00272C1C">
        <w:rPr>
          <w:spacing w:val="-2"/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-2"/>
          <w:sz w:val="18"/>
          <w:szCs w:val="18"/>
        </w:rPr>
        <w:t>f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s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on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l</w:t>
      </w:r>
    </w:p>
    <w:p w14:paraId="4FD88BE8" w14:textId="77777777" w:rsidR="00134FBA" w:rsidRPr="00272C1C" w:rsidRDefault="00272C1C">
      <w:pPr>
        <w:spacing w:before="2"/>
        <w:ind w:left="108" w:right="-3"/>
        <w:jc w:val="center"/>
        <w:rPr>
          <w:sz w:val="18"/>
          <w:szCs w:val="18"/>
        </w:rPr>
      </w:pPr>
      <w:r w:rsidRPr="00272C1C">
        <w:rPr>
          <w:spacing w:val="1"/>
          <w:sz w:val="18"/>
          <w:szCs w:val="18"/>
        </w:rPr>
        <w:t>M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1"/>
          <w:sz w:val="18"/>
          <w:szCs w:val="18"/>
        </w:rPr>
        <w:t>b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rs</w:t>
      </w:r>
      <w:r w:rsidRPr="00272C1C">
        <w:rPr>
          <w:spacing w:val="1"/>
          <w:sz w:val="18"/>
          <w:szCs w:val="18"/>
        </w:rPr>
        <w:t>h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p</w:t>
      </w:r>
      <w:r w:rsidRPr="00272C1C">
        <w:rPr>
          <w:sz w:val="18"/>
          <w:szCs w:val="18"/>
        </w:rPr>
        <w:t>s,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2"/>
          <w:sz w:val="18"/>
          <w:szCs w:val="18"/>
        </w:rPr>
        <w:t>T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a</w:t>
      </w:r>
      <w:r w:rsidRPr="00272C1C">
        <w:rPr>
          <w:spacing w:val="1"/>
          <w:sz w:val="18"/>
          <w:szCs w:val="18"/>
        </w:rPr>
        <w:t>v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l,</w:t>
      </w:r>
      <w:r w:rsidRPr="00272C1C">
        <w:rPr>
          <w:spacing w:val="3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tc. Be s</w:t>
      </w:r>
      <w:r w:rsidRPr="00272C1C">
        <w:rPr>
          <w:spacing w:val="1"/>
          <w:sz w:val="18"/>
          <w:szCs w:val="18"/>
        </w:rPr>
        <w:t>u</w:t>
      </w:r>
      <w:r w:rsidRPr="00272C1C">
        <w:rPr>
          <w:sz w:val="18"/>
          <w:szCs w:val="18"/>
        </w:rPr>
        <w:t>re to</w:t>
      </w:r>
      <w:r w:rsidRPr="00272C1C">
        <w:rPr>
          <w:spacing w:val="2"/>
          <w:sz w:val="18"/>
          <w:szCs w:val="18"/>
        </w:rPr>
        <w:t xml:space="preserve"> </w:t>
      </w:r>
      <w:r w:rsidRPr="00272C1C">
        <w:rPr>
          <w:spacing w:val="-2"/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c</w:t>
      </w:r>
      <w:r w:rsidRPr="00272C1C">
        <w:rPr>
          <w:sz w:val="18"/>
          <w:szCs w:val="18"/>
        </w:rPr>
        <w:t>l</w:t>
      </w:r>
      <w:r w:rsidRPr="00272C1C">
        <w:rPr>
          <w:spacing w:val="-1"/>
          <w:sz w:val="18"/>
          <w:szCs w:val="18"/>
        </w:rPr>
        <w:t>u</w:t>
      </w:r>
      <w:r w:rsidRPr="00272C1C">
        <w:rPr>
          <w:spacing w:val="1"/>
          <w:sz w:val="18"/>
          <w:szCs w:val="18"/>
        </w:rPr>
        <w:t>d</w:t>
      </w:r>
      <w:r w:rsidRPr="00272C1C">
        <w:rPr>
          <w:sz w:val="18"/>
          <w:szCs w:val="18"/>
        </w:rPr>
        <w:t>e le</w:t>
      </w:r>
      <w:r w:rsidRPr="00272C1C">
        <w:rPr>
          <w:spacing w:val="-2"/>
          <w:sz w:val="18"/>
          <w:szCs w:val="18"/>
        </w:rPr>
        <w:t>v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 xml:space="preserve"> o</w:t>
      </w:r>
      <w:r w:rsidRPr="00272C1C">
        <w:rPr>
          <w:sz w:val="18"/>
          <w:szCs w:val="18"/>
        </w:rPr>
        <w:t>f s</w:t>
      </w:r>
      <w:r w:rsidRPr="00272C1C">
        <w:rPr>
          <w:spacing w:val="-2"/>
          <w:sz w:val="18"/>
          <w:szCs w:val="18"/>
        </w:rPr>
        <w:t>k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l</w:t>
      </w:r>
      <w:r w:rsidRPr="00272C1C">
        <w:rPr>
          <w:sz w:val="18"/>
          <w:szCs w:val="18"/>
        </w:rPr>
        <w:t>l,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t</w:t>
      </w:r>
      <w:r w:rsidRPr="00272C1C">
        <w:rPr>
          <w:spacing w:val="-3"/>
          <w:sz w:val="18"/>
          <w:szCs w:val="18"/>
        </w:rPr>
        <w:t>y</w:t>
      </w:r>
      <w:r w:rsidRPr="00272C1C">
        <w:rPr>
          <w:spacing w:val="1"/>
          <w:sz w:val="18"/>
          <w:szCs w:val="18"/>
        </w:rPr>
        <w:t>p</w:t>
      </w:r>
      <w:r w:rsidRPr="00272C1C">
        <w:rPr>
          <w:sz w:val="18"/>
          <w:szCs w:val="18"/>
        </w:rPr>
        <w:t xml:space="preserve">e 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f</w:t>
      </w:r>
      <w:r w:rsidRPr="00272C1C">
        <w:rPr>
          <w:spacing w:val="-2"/>
          <w:sz w:val="18"/>
          <w:szCs w:val="18"/>
        </w:rPr>
        <w:t xml:space="preserve"> 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v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l</w:t>
      </w:r>
      <w:r w:rsidRPr="00272C1C">
        <w:rPr>
          <w:spacing w:val="-1"/>
          <w:sz w:val="18"/>
          <w:szCs w:val="18"/>
        </w:rPr>
        <w:t>v</w:t>
      </w:r>
      <w:r w:rsidRPr="00272C1C">
        <w:rPr>
          <w:spacing w:val="1"/>
          <w:sz w:val="18"/>
          <w:szCs w:val="18"/>
        </w:rPr>
        <w:t>e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 xml:space="preserve">t </w:t>
      </w:r>
      <w:r w:rsidRPr="00272C1C">
        <w:rPr>
          <w:spacing w:val="-1"/>
          <w:sz w:val="18"/>
          <w:szCs w:val="18"/>
        </w:rPr>
        <w:t>a</w:t>
      </w:r>
      <w:r w:rsidRPr="00272C1C">
        <w:rPr>
          <w:spacing w:val="1"/>
          <w:sz w:val="18"/>
          <w:szCs w:val="18"/>
        </w:rPr>
        <w:t>nd</w:t>
      </w:r>
      <w:r w:rsidRPr="00272C1C">
        <w:rPr>
          <w:sz w:val="18"/>
          <w:szCs w:val="18"/>
        </w:rPr>
        <w:t>/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r</w:t>
      </w:r>
      <w:r w:rsidRPr="00272C1C">
        <w:rPr>
          <w:spacing w:val="-2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d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 xml:space="preserve">tes 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f i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v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l</w:t>
      </w:r>
      <w:r w:rsidRPr="00272C1C">
        <w:rPr>
          <w:spacing w:val="-1"/>
          <w:sz w:val="18"/>
          <w:szCs w:val="18"/>
        </w:rPr>
        <w:t>veme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t.</w:t>
      </w:r>
    </w:p>
    <w:p w14:paraId="417C116F" w14:textId="77777777" w:rsidR="00134FBA" w:rsidRPr="00272C1C" w:rsidRDefault="00272C1C">
      <w:pPr>
        <w:tabs>
          <w:tab w:val="left" w:pos="9560"/>
        </w:tabs>
        <w:spacing w:line="140" w:lineRule="exact"/>
        <w:ind w:right="-47"/>
        <w:rPr>
          <w:sz w:val="18"/>
          <w:szCs w:val="18"/>
        </w:rPr>
      </w:pPr>
      <w:r w:rsidRPr="00272C1C">
        <w:br w:type="column"/>
      </w:r>
      <w:r w:rsidRPr="00272C1C">
        <w:rPr>
          <w:b/>
          <w:spacing w:val="-16"/>
          <w:position w:val="1"/>
          <w:sz w:val="18"/>
          <w:szCs w:val="18"/>
          <w:u w:color="000000"/>
        </w:rPr>
        <w:t xml:space="preserve"> </w:t>
      </w:r>
      <w:r w:rsidRPr="00272C1C">
        <w:rPr>
          <w:b/>
          <w:position w:val="1"/>
          <w:sz w:val="18"/>
          <w:szCs w:val="18"/>
          <w:u w:color="000000"/>
        </w:rPr>
        <w:t>REL</w:t>
      </w:r>
      <w:r w:rsidRPr="00272C1C">
        <w:rPr>
          <w:b/>
          <w:spacing w:val="-1"/>
          <w:position w:val="1"/>
          <w:sz w:val="18"/>
          <w:szCs w:val="18"/>
          <w:u w:color="000000"/>
        </w:rPr>
        <w:t>E</w:t>
      </w:r>
      <w:r w:rsidRPr="00272C1C">
        <w:rPr>
          <w:b/>
          <w:position w:val="1"/>
          <w:sz w:val="18"/>
          <w:szCs w:val="18"/>
          <w:u w:color="000000"/>
        </w:rPr>
        <w:t>V</w:t>
      </w:r>
      <w:r w:rsidRPr="00272C1C">
        <w:rPr>
          <w:b/>
          <w:spacing w:val="-1"/>
          <w:position w:val="1"/>
          <w:sz w:val="18"/>
          <w:szCs w:val="18"/>
          <w:u w:color="000000"/>
        </w:rPr>
        <w:t>A</w:t>
      </w:r>
      <w:r w:rsidRPr="00272C1C">
        <w:rPr>
          <w:b/>
          <w:position w:val="1"/>
          <w:sz w:val="18"/>
          <w:szCs w:val="18"/>
          <w:u w:color="000000"/>
        </w:rPr>
        <w:t>NT C</w:t>
      </w:r>
      <w:r w:rsidRPr="00272C1C">
        <w:rPr>
          <w:b/>
          <w:spacing w:val="-1"/>
          <w:position w:val="1"/>
          <w:sz w:val="18"/>
          <w:szCs w:val="18"/>
          <w:u w:color="000000"/>
        </w:rPr>
        <w:t>O</w:t>
      </w:r>
      <w:r w:rsidRPr="00272C1C">
        <w:rPr>
          <w:b/>
          <w:position w:val="1"/>
          <w:sz w:val="18"/>
          <w:szCs w:val="18"/>
          <w:u w:color="000000"/>
        </w:rPr>
        <w:t>U</w:t>
      </w:r>
      <w:r w:rsidRPr="00272C1C">
        <w:rPr>
          <w:b/>
          <w:spacing w:val="-1"/>
          <w:position w:val="1"/>
          <w:sz w:val="18"/>
          <w:szCs w:val="18"/>
          <w:u w:color="000000"/>
        </w:rPr>
        <w:t>R</w:t>
      </w:r>
      <w:r w:rsidRPr="00272C1C">
        <w:rPr>
          <w:b/>
          <w:spacing w:val="1"/>
          <w:position w:val="1"/>
          <w:sz w:val="18"/>
          <w:szCs w:val="18"/>
          <w:u w:color="000000"/>
        </w:rPr>
        <w:t>S</w:t>
      </w:r>
      <w:r w:rsidRPr="00272C1C">
        <w:rPr>
          <w:b/>
          <w:spacing w:val="2"/>
          <w:position w:val="1"/>
          <w:sz w:val="18"/>
          <w:szCs w:val="18"/>
          <w:u w:color="000000"/>
        </w:rPr>
        <w:t>E</w:t>
      </w:r>
      <w:r w:rsidRPr="00272C1C">
        <w:rPr>
          <w:b/>
          <w:spacing w:val="-2"/>
          <w:position w:val="1"/>
          <w:sz w:val="18"/>
          <w:szCs w:val="18"/>
          <w:u w:color="000000"/>
        </w:rPr>
        <w:t>W</w:t>
      </w:r>
      <w:r w:rsidRPr="00272C1C">
        <w:rPr>
          <w:b/>
          <w:spacing w:val="1"/>
          <w:position w:val="1"/>
          <w:sz w:val="18"/>
          <w:szCs w:val="18"/>
          <w:u w:color="000000"/>
        </w:rPr>
        <w:t>O</w:t>
      </w:r>
      <w:r w:rsidRPr="00272C1C">
        <w:rPr>
          <w:b/>
          <w:position w:val="1"/>
          <w:sz w:val="18"/>
          <w:szCs w:val="18"/>
          <w:u w:color="000000"/>
        </w:rPr>
        <w:t>RK</w:t>
      </w:r>
      <w:r w:rsidRPr="00272C1C">
        <w:rPr>
          <w:b/>
          <w:spacing w:val="3"/>
          <w:position w:val="1"/>
          <w:sz w:val="18"/>
          <w:szCs w:val="18"/>
          <w:u w:color="000000"/>
        </w:rPr>
        <w:t xml:space="preserve"> </w:t>
      </w:r>
      <w:r w:rsidRPr="00272C1C">
        <w:rPr>
          <w:b/>
          <w:spacing w:val="-1"/>
          <w:position w:val="1"/>
          <w:sz w:val="18"/>
          <w:szCs w:val="18"/>
          <w:u w:color="000000"/>
        </w:rPr>
        <w:t>o</w:t>
      </w:r>
      <w:r w:rsidRPr="00272C1C">
        <w:rPr>
          <w:b/>
          <w:position w:val="1"/>
          <w:sz w:val="18"/>
          <w:szCs w:val="18"/>
          <w:u w:color="000000"/>
        </w:rPr>
        <w:t>r A</w:t>
      </w:r>
      <w:r w:rsidRPr="00272C1C">
        <w:rPr>
          <w:b/>
          <w:spacing w:val="-1"/>
          <w:position w:val="1"/>
          <w:sz w:val="18"/>
          <w:szCs w:val="18"/>
          <w:u w:color="000000"/>
        </w:rPr>
        <w:t>C</w:t>
      </w:r>
      <w:r w:rsidRPr="00272C1C">
        <w:rPr>
          <w:b/>
          <w:position w:val="1"/>
          <w:sz w:val="18"/>
          <w:szCs w:val="18"/>
          <w:u w:color="000000"/>
        </w:rPr>
        <w:t>A</w:t>
      </w:r>
      <w:r w:rsidRPr="00272C1C">
        <w:rPr>
          <w:b/>
          <w:spacing w:val="-1"/>
          <w:position w:val="1"/>
          <w:sz w:val="18"/>
          <w:szCs w:val="18"/>
          <w:u w:color="000000"/>
        </w:rPr>
        <w:t>D</w:t>
      </w:r>
      <w:r w:rsidRPr="00272C1C">
        <w:rPr>
          <w:b/>
          <w:position w:val="1"/>
          <w:sz w:val="18"/>
          <w:szCs w:val="18"/>
          <w:u w:color="000000"/>
        </w:rPr>
        <w:t>E</w:t>
      </w:r>
      <w:r w:rsidRPr="00272C1C">
        <w:rPr>
          <w:b/>
          <w:spacing w:val="3"/>
          <w:position w:val="1"/>
          <w:sz w:val="18"/>
          <w:szCs w:val="18"/>
          <w:u w:color="000000"/>
        </w:rPr>
        <w:t>M</w:t>
      </w:r>
      <w:r w:rsidRPr="00272C1C">
        <w:rPr>
          <w:b/>
          <w:position w:val="1"/>
          <w:sz w:val="18"/>
          <w:szCs w:val="18"/>
          <w:u w:color="000000"/>
        </w:rPr>
        <w:t>IC PR</w:t>
      </w:r>
      <w:r w:rsidRPr="00272C1C">
        <w:rPr>
          <w:b/>
          <w:spacing w:val="-1"/>
          <w:position w:val="1"/>
          <w:sz w:val="18"/>
          <w:szCs w:val="18"/>
          <w:u w:color="000000"/>
        </w:rPr>
        <w:t>O</w:t>
      </w:r>
      <w:r w:rsidRPr="00272C1C">
        <w:rPr>
          <w:b/>
          <w:spacing w:val="1"/>
          <w:position w:val="1"/>
          <w:sz w:val="18"/>
          <w:szCs w:val="18"/>
          <w:u w:color="000000"/>
        </w:rPr>
        <w:t>J</w:t>
      </w:r>
      <w:r w:rsidRPr="00272C1C">
        <w:rPr>
          <w:b/>
          <w:position w:val="1"/>
          <w:sz w:val="18"/>
          <w:szCs w:val="18"/>
          <w:u w:color="000000"/>
        </w:rPr>
        <w:t xml:space="preserve">ECTS </w:t>
      </w:r>
      <w:r w:rsidRPr="00272C1C">
        <w:rPr>
          <w:b/>
          <w:position w:val="1"/>
          <w:sz w:val="18"/>
          <w:szCs w:val="18"/>
          <w:u w:color="000000"/>
        </w:rPr>
        <w:tab/>
      </w:r>
    </w:p>
    <w:p w14:paraId="4FB5941C" w14:textId="77777777" w:rsidR="00134FBA" w:rsidRPr="00272C1C" w:rsidRDefault="00272C1C">
      <w:pPr>
        <w:spacing w:before="42"/>
        <w:ind w:left="629" w:right="27" w:hanging="240"/>
        <w:rPr>
          <w:sz w:val="18"/>
          <w:szCs w:val="18"/>
        </w:rPr>
      </w:pPr>
      <w:r w:rsidRPr="00272C1C">
        <w:rPr>
          <w:rFonts w:ascii="Segoe MDL2 Assets" w:eastAsia="Segoe MDL2 Assets" w:hAnsi="Segoe MDL2 Assets" w:cs="Segoe MDL2 Assets"/>
          <w:w w:val="46"/>
          <w:sz w:val="18"/>
          <w:szCs w:val="18"/>
        </w:rPr>
        <w:t></w:t>
      </w:r>
      <w:r w:rsidRPr="00272C1C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     </w:t>
      </w:r>
      <w:r w:rsidRPr="00272C1C">
        <w:rPr>
          <w:rFonts w:ascii="Segoe MDL2 Assets" w:eastAsia="Segoe MDL2 Assets" w:hAnsi="Segoe MDL2 Assets" w:cs="Segoe MDL2 Assets"/>
          <w:spacing w:val="22"/>
          <w:w w:val="46"/>
          <w:sz w:val="18"/>
          <w:szCs w:val="18"/>
        </w:rPr>
        <w:t xml:space="preserve"> </w:t>
      </w:r>
      <w:r w:rsidRPr="00272C1C">
        <w:rPr>
          <w:b/>
          <w:sz w:val="18"/>
          <w:szCs w:val="18"/>
        </w:rPr>
        <w:t>C</w:t>
      </w:r>
      <w:r w:rsidRPr="00272C1C">
        <w:rPr>
          <w:b/>
          <w:spacing w:val="-2"/>
          <w:sz w:val="18"/>
          <w:szCs w:val="18"/>
        </w:rPr>
        <w:t>o</w:t>
      </w:r>
      <w:r w:rsidRPr="00272C1C">
        <w:rPr>
          <w:b/>
          <w:spacing w:val="1"/>
          <w:sz w:val="18"/>
          <w:szCs w:val="18"/>
        </w:rPr>
        <w:t>u</w:t>
      </w:r>
      <w:r w:rsidRPr="00272C1C">
        <w:rPr>
          <w:b/>
          <w:spacing w:val="-1"/>
          <w:sz w:val="18"/>
          <w:szCs w:val="18"/>
        </w:rPr>
        <w:t>r</w:t>
      </w:r>
      <w:r w:rsidRPr="00272C1C">
        <w:rPr>
          <w:b/>
          <w:sz w:val="18"/>
          <w:szCs w:val="18"/>
        </w:rPr>
        <w:t>se</w:t>
      </w:r>
      <w:r w:rsidRPr="00272C1C">
        <w:rPr>
          <w:b/>
          <w:spacing w:val="-1"/>
          <w:sz w:val="18"/>
          <w:szCs w:val="18"/>
        </w:rPr>
        <w:t xml:space="preserve"> </w:t>
      </w:r>
      <w:r w:rsidRPr="00272C1C">
        <w:rPr>
          <w:b/>
          <w:spacing w:val="2"/>
          <w:sz w:val="18"/>
          <w:szCs w:val="18"/>
        </w:rPr>
        <w:t>N</w:t>
      </w:r>
      <w:r w:rsidRPr="00272C1C">
        <w:rPr>
          <w:b/>
          <w:spacing w:val="1"/>
          <w:sz w:val="18"/>
          <w:szCs w:val="18"/>
        </w:rPr>
        <w:t>a</w:t>
      </w:r>
      <w:r w:rsidRPr="00272C1C">
        <w:rPr>
          <w:b/>
          <w:spacing w:val="-4"/>
          <w:sz w:val="18"/>
          <w:szCs w:val="18"/>
        </w:rPr>
        <w:t>m</w:t>
      </w:r>
      <w:r w:rsidRPr="00272C1C">
        <w:rPr>
          <w:b/>
          <w:sz w:val="18"/>
          <w:szCs w:val="18"/>
        </w:rPr>
        <w:t>e</w:t>
      </w:r>
      <w:r w:rsidRPr="00272C1C">
        <w:rPr>
          <w:sz w:val="18"/>
          <w:szCs w:val="18"/>
        </w:rPr>
        <w:t>: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Bri</w:t>
      </w:r>
      <w:r w:rsidRPr="00272C1C">
        <w:rPr>
          <w:spacing w:val="2"/>
          <w:sz w:val="18"/>
          <w:szCs w:val="18"/>
        </w:rPr>
        <w:t>e</w:t>
      </w:r>
      <w:r w:rsidRPr="00272C1C">
        <w:rPr>
          <w:sz w:val="18"/>
          <w:szCs w:val="18"/>
        </w:rPr>
        <w:t>f</w:t>
      </w:r>
      <w:r w:rsidRPr="00272C1C">
        <w:rPr>
          <w:spacing w:val="-2"/>
          <w:sz w:val="18"/>
          <w:szCs w:val="18"/>
        </w:rPr>
        <w:t xml:space="preserve"> </w:t>
      </w:r>
      <w:r w:rsidRPr="00272C1C">
        <w:rPr>
          <w:sz w:val="18"/>
          <w:szCs w:val="18"/>
        </w:rPr>
        <w:t>s</w:t>
      </w:r>
      <w:r w:rsidRPr="00272C1C">
        <w:rPr>
          <w:spacing w:val="3"/>
          <w:sz w:val="18"/>
          <w:szCs w:val="18"/>
        </w:rPr>
        <w:t>u</w:t>
      </w:r>
      <w:r w:rsidRPr="00272C1C">
        <w:rPr>
          <w:spacing w:val="-1"/>
          <w:sz w:val="18"/>
          <w:szCs w:val="18"/>
        </w:rPr>
        <w:t>m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-1"/>
          <w:sz w:val="18"/>
          <w:szCs w:val="18"/>
        </w:rPr>
        <w:t>a</w:t>
      </w:r>
      <w:r w:rsidRPr="00272C1C">
        <w:rPr>
          <w:spacing w:val="2"/>
          <w:sz w:val="18"/>
          <w:szCs w:val="18"/>
        </w:rPr>
        <w:t>r</w:t>
      </w:r>
      <w:r w:rsidRPr="00272C1C">
        <w:rPr>
          <w:sz w:val="18"/>
          <w:szCs w:val="18"/>
        </w:rPr>
        <w:t>y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f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s</w:t>
      </w:r>
      <w:r w:rsidRPr="00272C1C">
        <w:rPr>
          <w:spacing w:val="-2"/>
          <w:sz w:val="18"/>
          <w:szCs w:val="18"/>
        </w:rPr>
        <w:t>k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l</w:t>
      </w:r>
      <w:r w:rsidRPr="00272C1C">
        <w:rPr>
          <w:sz w:val="18"/>
          <w:szCs w:val="18"/>
        </w:rPr>
        <w:t xml:space="preserve">ls </w:t>
      </w:r>
      <w:r w:rsidRPr="00272C1C">
        <w:rPr>
          <w:spacing w:val="-1"/>
          <w:sz w:val="18"/>
          <w:szCs w:val="18"/>
        </w:rPr>
        <w:t>ga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1"/>
          <w:sz w:val="18"/>
          <w:szCs w:val="18"/>
        </w:rPr>
        <w:t>d</w:t>
      </w:r>
      <w:r w:rsidRPr="00272C1C">
        <w:rPr>
          <w:sz w:val="18"/>
          <w:szCs w:val="18"/>
        </w:rPr>
        <w:t>,</w:t>
      </w:r>
      <w:r w:rsidRPr="00272C1C">
        <w:rPr>
          <w:spacing w:val="1"/>
          <w:sz w:val="18"/>
          <w:szCs w:val="18"/>
        </w:rPr>
        <w:t xml:space="preserve"> p</w:t>
      </w:r>
      <w:r w:rsidRPr="00272C1C">
        <w:rPr>
          <w:spacing w:val="-2"/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je</w:t>
      </w:r>
      <w:r w:rsidRPr="00272C1C">
        <w:rPr>
          <w:spacing w:val="-1"/>
          <w:sz w:val="18"/>
          <w:szCs w:val="18"/>
        </w:rPr>
        <w:t>c</w:t>
      </w:r>
      <w:r w:rsidRPr="00272C1C">
        <w:rPr>
          <w:sz w:val="18"/>
          <w:szCs w:val="18"/>
        </w:rPr>
        <w:t xml:space="preserve">ts </w:t>
      </w:r>
      <w:r w:rsidRPr="00272C1C">
        <w:rPr>
          <w:spacing w:val="-1"/>
          <w:sz w:val="18"/>
          <w:szCs w:val="18"/>
        </w:rPr>
        <w:t>c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1"/>
          <w:sz w:val="18"/>
          <w:szCs w:val="18"/>
        </w:rPr>
        <w:t>p</w:t>
      </w:r>
      <w:r w:rsidRPr="00272C1C">
        <w:rPr>
          <w:sz w:val="18"/>
          <w:szCs w:val="18"/>
        </w:rPr>
        <w:t>let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1"/>
          <w:sz w:val="18"/>
          <w:szCs w:val="18"/>
        </w:rPr>
        <w:t>d</w:t>
      </w:r>
      <w:r w:rsidRPr="00272C1C">
        <w:rPr>
          <w:sz w:val="18"/>
          <w:szCs w:val="18"/>
        </w:rPr>
        <w:t>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ea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c</w:t>
      </w:r>
      <w:r w:rsidRPr="00272C1C">
        <w:rPr>
          <w:sz w:val="18"/>
          <w:szCs w:val="18"/>
        </w:rPr>
        <w:t>h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c</w:t>
      </w:r>
      <w:r w:rsidRPr="00272C1C">
        <w:rPr>
          <w:spacing w:val="1"/>
          <w:sz w:val="18"/>
          <w:szCs w:val="18"/>
        </w:rPr>
        <w:t>ondu</w:t>
      </w:r>
      <w:r w:rsidRPr="00272C1C">
        <w:rPr>
          <w:spacing w:val="-1"/>
          <w:sz w:val="18"/>
          <w:szCs w:val="18"/>
        </w:rPr>
        <w:t>c</w:t>
      </w:r>
      <w:r w:rsidRPr="00272C1C">
        <w:rPr>
          <w:sz w:val="18"/>
          <w:szCs w:val="18"/>
        </w:rPr>
        <w:t>te</w:t>
      </w:r>
      <w:r w:rsidRPr="00272C1C">
        <w:rPr>
          <w:spacing w:val="-2"/>
          <w:sz w:val="18"/>
          <w:szCs w:val="18"/>
        </w:rPr>
        <w:t>d</w:t>
      </w:r>
      <w:r w:rsidRPr="00272C1C">
        <w:rPr>
          <w:sz w:val="18"/>
          <w:szCs w:val="18"/>
        </w:rPr>
        <w:t>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s</w:t>
      </w:r>
      <w:r w:rsidRPr="00272C1C">
        <w:rPr>
          <w:spacing w:val="1"/>
          <w:sz w:val="18"/>
          <w:szCs w:val="18"/>
        </w:rPr>
        <w:t>u</w:t>
      </w:r>
      <w:r w:rsidRPr="00272C1C">
        <w:rPr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>t</w:t>
      </w:r>
      <w:r w:rsidRPr="00272C1C">
        <w:rPr>
          <w:sz w:val="18"/>
          <w:szCs w:val="18"/>
        </w:rPr>
        <w:t xml:space="preserve">s </w:t>
      </w:r>
      <w:r w:rsidRPr="00272C1C">
        <w:rPr>
          <w:spacing w:val="-3"/>
          <w:sz w:val="18"/>
          <w:szCs w:val="18"/>
        </w:rPr>
        <w:t>a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d</w:t>
      </w:r>
      <w:r w:rsidRPr="00272C1C">
        <w:rPr>
          <w:spacing w:val="-1"/>
          <w:sz w:val="18"/>
          <w:szCs w:val="18"/>
        </w:rPr>
        <w:t xml:space="preserve"> o</w:t>
      </w:r>
      <w:r w:rsidRPr="00272C1C">
        <w:rPr>
          <w:spacing w:val="1"/>
          <w:sz w:val="18"/>
          <w:szCs w:val="18"/>
        </w:rPr>
        <w:t>u</w:t>
      </w:r>
      <w:r w:rsidRPr="00272C1C">
        <w:rPr>
          <w:sz w:val="18"/>
          <w:szCs w:val="18"/>
        </w:rPr>
        <w:t>tc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 xml:space="preserve">s 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f</w:t>
      </w:r>
      <w:r w:rsidRPr="00272C1C">
        <w:rPr>
          <w:spacing w:val="-2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c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se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z w:val="18"/>
          <w:szCs w:val="18"/>
        </w:rPr>
        <w:t>st</w:t>
      </w:r>
      <w:r w:rsidRPr="00272C1C">
        <w:rPr>
          <w:spacing w:val="1"/>
          <w:sz w:val="18"/>
          <w:szCs w:val="18"/>
        </w:rPr>
        <w:t>ud</w:t>
      </w:r>
      <w:r w:rsidRPr="00272C1C">
        <w:rPr>
          <w:sz w:val="18"/>
          <w:szCs w:val="18"/>
        </w:rPr>
        <w:t xml:space="preserve">y </w:t>
      </w:r>
      <w:r w:rsidRPr="00272C1C">
        <w:rPr>
          <w:spacing w:val="-1"/>
          <w:sz w:val="18"/>
          <w:szCs w:val="18"/>
        </w:rPr>
        <w:t>ex</w:t>
      </w:r>
      <w:r w:rsidRPr="00272C1C">
        <w:rPr>
          <w:spacing w:val="1"/>
          <w:sz w:val="18"/>
          <w:szCs w:val="18"/>
        </w:rPr>
        <w:t>p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rie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ce</w:t>
      </w:r>
      <w:r w:rsidRPr="00272C1C">
        <w:rPr>
          <w:sz w:val="18"/>
          <w:szCs w:val="18"/>
        </w:rPr>
        <w:t>s,</w:t>
      </w:r>
      <w:r w:rsidRPr="00272C1C">
        <w:rPr>
          <w:spacing w:val="1"/>
          <w:sz w:val="18"/>
          <w:szCs w:val="18"/>
        </w:rPr>
        <w:t xml:space="preserve"> p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tati</w:t>
      </w:r>
      <w:r w:rsidRPr="00272C1C">
        <w:rPr>
          <w:spacing w:val="1"/>
          <w:sz w:val="18"/>
          <w:szCs w:val="18"/>
        </w:rPr>
        <w:t>on</w:t>
      </w:r>
      <w:r w:rsidRPr="00272C1C">
        <w:rPr>
          <w:sz w:val="18"/>
          <w:szCs w:val="18"/>
        </w:rPr>
        <w:t>s</w:t>
      </w:r>
      <w:r w:rsidRPr="00272C1C">
        <w:rPr>
          <w:spacing w:val="-2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d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>i</w:t>
      </w:r>
      <w:r w:rsidRPr="00272C1C">
        <w:rPr>
          <w:spacing w:val="-1"/>
          <w:sz w:val="18"/>
          <w:szCs w:val="18"/>
        </w:rPr>
        <w:t>ve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1"/>
          <w:sz w:val="18"/>
          <w:szCs w:val="18"/>
        </w:rPr>
        <w:t>d</w:t>
      </w:r>
      <w:r w:rsidRPr="00272C1C">
        <w:rPr>
          <w:sz w:val="18"/>
          <w:szCs w:val="18"/>
        </w:rPr>
        <w:t>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 xml:space="preserve">tc. 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2"/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h</w:t>
      </w:r>
      <w:r w:rsidRPr="00272C1C">
        <w:rPr>
          <w:sz w:val="18"/>
          <w:szCs w:val="18"/>
        </w:rPr>
        <w:t xml:space="preserve">e 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1"/>
          <w:sz w:val="18"/>
          <w:szCs w:val="18"/>
        </w:rPr>
        <w:t>p</w:t>
      </w:r>
      <w:r w:rsidRPr="00272C1C">
        <w:rPr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-1"/>
          <w:sz w:val="18"/>
          <w:szCs w:val="18"/>
        </w:rPr>
        <w:t>ye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is i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ter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st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d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in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w</w:t>
      </w:r>
      <w:r w:rsidRPr="00272C1C">
        <w:rPr>
          <w:spacing w:val="1"/>
          <w:sz w:val="18"/>
          <w:szCs w:val="18"/>
        </w:rPr>
        <w:t>h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4"/>
          <w:sz w:val="18"/>
          <w:szCs w:val="18"/>
        </w:rPr>
        <w:t>y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u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ga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d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2"/>
          <w:sz w:val="18"/>
          <w:szCs w:val="18"/>
        </w:rPr>
        <w:t>f</w:t>
      </w:r>
      <w:r w:rsidRPr="00272C1C">
        <w:rPr>
          <w:sz w:val="18"/>
          <w:szCs w:val="18"/>
        </w:rPr>
        <w:t>r</w:t>
      </w:r>
      <w:r w:rsidRPr="00272C1C">
        <w:rPr>
          <w:spacing w:val="3"/>
          <w:sz w:val="18"/>
          <w:szCs w:val="18"/>
        </w:rPr>
        <w:t>o</w:t>
      </w:r>
      <w:r w:rsidRPr="00272C1C">
        <w:rPr>
          <w:sz w:val="18"/>
          <w:szCs w:val="18"/>
        </w:rPr>
        <w:t>m</w:t>
      </w:r>
      <w:r w:rsidRPr="00272C1C">
        <w:rPr>
          <w:spacing w:val="-3"/>
          <w:sz w:val="18"/>
          <w:szCs w:val="18"/>
        </w:rPr>
        <w:t xml:space="preserve"> 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h</w:t>
      </w:r>
      <w:r w:rsidRPr="00272C1C">
        <w:rPr>
          <w:sz w:val="18"/>
          <w:szCs w:val="18"/>
        </w:rPr>
        <w:t xml:space="preserve">is </w:t>
      </w:r>
      <w:r w:rsidRPr="00272C1C">
        <w:rPr>
          <w:spacing w:val="-1"/>
          <w:sz w:val="18"/>
          <w:szCs w:val="18"/>
        </w:rPr>
        <w:t>co</w:t>
      </w:r>
      <w:r w:rsidRPr="00272C1C">
        <w:rPr>
          <w:spacing w:val="1"/>
          <w:sz w:val="18"/>
          <w:szCs w:val="18"/>
        </w:rPr>
        <w:t>u</w:t>
      </w:r>
      <w:r w:rsidRPr="00272C1C">
        <w:rPr>
          <w:sz w:val="18"/>
          <w:szCs w:val="18"/>
        </w:rPr>
        <w:t>rse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z w:val="18"/>
          <w:szCs w:val="18"/>
        </w:rPr>
        <w:t>so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av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id</w:t>
      </w:r>
    </w:p>
    <w:p w14:paraId="03FFC646" w14:textId="77777777" w:rsidR="00134FBA" w:rsidRPr="00272C1C" w:rsidRDefault="00272C1C">
      <w:pPr>
        <w:spacing w:line="200" w:lineRule="exact"/>
        <w:ind w:left="629"/>
        <w:rPr>
          <w:sz w:val="18"/>
          <w:szCs w:val="18"/>
        </w:rPr>
      </w:pP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rt</w:t>
      </w:r>
      <w:r w:rsidRPr="00272C1C">
        <w:rPr>
          <w:spacing w:val="1"/>
          <w:sz w:val="18"/>
          <w:szCs w:val="18"/>
        </w:rPr>
        <w:t>in</w:t>
      </w:r>
      <w:r w:rsidRPr="00272C1C">
        <w:rPr>
          <w:sz w:val="18"/>
          <w:szCs w:val="18"/>
        </w:rPr>
        <w:t>g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h</w:t>
      </w:r>
      <w:r w:rsidRPr="00272C1C">
        <w:rPr>
          <w:sz w:val="18"/>
          <w:szCs w:val="18"/>
        </w:rPr>
        <w:t>e</w:t>
      </w:r>
      <w:r w:rsidRPr="00272C1C">
        <w:rPr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c</w:t>
      </w:r>
      <w:r w:rsidRPr="00272C1C">
        <w:rPr>
          <w:spacing w:val="1"/>
          <w:sz w:val="18"/>
          <w:szCs w:val="18"/>
        </w:rPr>
        <w:t>ou</w:t>
      </w:r>
      <w:r w:rsidRPr="00272C1C">
        <w:rPr>
          <w:sz w:val="18"/>
          <w:szCs w:val="18"/>
        </w:rPr>
        <w:t>rse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d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c</w:t>
      </w:r>
      <w:r w:rsidRPr="00272C1C">
        <w:rPr>
          <w:sz w:val="18"/>
          <w:szCs w:val="18"/>
        </w:rPr>
        <w:t>ri</w:t>
      </w:r>
      <w:r w:rsidRPr="00272C1C">
        <w:rPr>
          <w:spacing w:val="1"/>
          <w:sz w:val="18"/>
          <w:szCs w:val="18"/>
        </w:rPr>
        <w:t>p</w:t>
      </w:r>
      <w:r w:rsidRPr="00272C1C">
        <w:rPr>
          <w:spacing w:val="-2"/>
          <w:sz w:val="18"/>
          <w:szCs w:val="18"/>
        </w:rPr>
        <w:t>t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n</w:t>
      </w:r>
      <w:r w:rsidRPr="00272C1C">
        <w:rPr>
          <w:spacing w:val="1"/>
          <w:sz w:val="18"/>
          <w:szCs w:val="18"/>
        </w:rPr>
        <w:t xml:space="preserve"> o</w:t>
      </w:r>
      <w:r w:rsidRPr="00272C1C">
        <w:rPr>
          <w:sz w:val="18"/>
          <w:szCs w:val="18"/>
        </w:rPr>
        <w:t>r</w:t>
      </w:r>
      <w:r w:rsidRPr="00272C1C">
        <w:rPr>
          <w:spacing w:val="-2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nu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1"/>
          <w:sz w:val="18"/>
          <w:szCs w:val="18"/>
        </w:rPr>
        <w:t>b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h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.</w:t>
      </w:r>
    </w:p>
    <w:p w14:paraId="06662594" w14:textId="77777777" w:rsidR="00134FBA" w:rsidRPr="00272C1C" w:rsidRDefault="00272C1C">
      <w:pPr>
        <w:spacing w:line="200" w:lineRule="exact"/>
        <w:ind w:left="355" w:right="3"/>
        <w:jc w:val="center"/>
        <w:rPr>
          <w:sz w:val="18"/>
          <w:szCs w:val="18"/>
        </w:rPr>
      </w:pPr>
      <w:r w:rsidRPr="00272C1C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272C1C">
        <w:rPr>
          <w:rFonts w:ascii="Segoe MDL2 Assets" w:eastAsia="Segoe MDL2 Assets" w:hAnsi="Segoe MDL2 Assets" w:cs="Segoe MDL2 Assets"/>
          <w:spacing w:val="22"/>
          <w:w w:val="46"/>
          <w:sz w:val="18"/>
          <w:szCs w:val="18"/>
        </w:rPr>
        <w:t xml:space="preserve"> </w:t>
      </w:r>
      <w:r w:rsidRPr="00272C1C">
        <w:rPr>
          <w:b/>
          <w:sz w:val="18"/>
          <w:szCs w:val="18"/>
        </w:rPr>
        <w:t>Pr</w:t>
      </w:r>
      <w:r w:rsidRPr="00272C1C">
        <w:rPr>
          <w:b/>
          <w:spacing w:val="-1"/>
          <w:sz w:val="18"/>
          <w:szCs w:val="18"/>
        </w:rPr>
        <w:t>o</w:t>
      </w:r>
      <w:r w:rsidRPr="00272C1C">
        <w:rPr>
          <w:b/>
          <w:sz w:val="18"/>
          <w:szCs w:val="18"/>
        </w:rPr>
        <w:t>j</w:t>
      </w:r>
      <w:r w:rsidRPr="00272C1C">
        <w:rPr>
          <w:b/>
          <w:spacing w:val="-1"/>
          <w:sz w:val="18"/>
          <w:szCs w:val="18"/>
        </w:rPr>
        <w:t>ec</w:t>
      </w:r>
      <w:r w:rsidRPr="00272C1C">
        <w:rPr>
          <w:b/>
          <w:sz w:val="18"/>
          <w:szCs w:val="18"/>
        </w:rPr>
        <w:t>t</w:t>
      </w:r>
      <w:r w:rsidRPr="00272C1C">
        <w:rPr>
          <w:b/>
          <w:spacing w:val="1"/>
          <w:sz w:val="18"/>
          <w:szCs w:val="18"/>
        </w:rPr>
        <w:t xml:space="preserve"> </w:t>
      </w:r>
      <w:r w:rsidRPr="00272C1C">
        <w:rPr>
          <w:b/>
          <w:sz w:val="18"/>
          <w:szCs w:val="18"/>
        </w:rPr>
        <w:t>T</w:t>
      </w:r>
      <w:r w:rsidRPr="00272C1C">
        <w:rPr>
          <w:b/>
          <w:spacing w:val="1"/>
          <w:sz w:val="18"/>
          <w:szCs w:val="18"/>
        </w:rPr>
        <w:t>ea</w:t>
      </w:r>
      <w:r w:rsidRPr="00272C1C">
        <w:rPr>
          <w:b/>
          <w:spacing w:val="-3"/>
          <w:sz w:val="18"/>
          <w:szCs w:val="18"/>
        </w:rPr>
        <w:t>m</w:t>
      </w:r>
      <w:r w:rsidRPr="00272C1C">
        <w:rPr>
          <w:sz w:val="18"/>
          <w:szCs w:val="18"/>
        </w:rPr>
        <w:t>: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D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2"/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c</w:t>
      </w:r>
      <w:r w:rsidRPr="00272C1C">
        <w:rPr>
          <w:sz w:val="18"/>
          <w:szCs w:val="18"/>
        </w:rPr>
        <w:t>ri</w:t>
      </w:r>
      <w:r w:rsidRPr="00272C1C">
        <w:rPr>
          <w:spacing w:val="1"/>
          <w:sz w:val="18"/>
          <w:szCs w:val="18"/>
        </w:rPr>
        <w:t>b</w:t>
      </w:r>
      <w:r w:rsidRPr="00272C1C">
        <w:rPr>
          <w:sz w:val="18"/>
          <w:szCs w:val="18"/>
        </w:rPr>
        <w:t xml:space="preserve">e </w:t>
      </w:r>
      <w:r w:rsidRPr="00272C1C">
        <w:rPr>
          <w:spacing w:val="1"/>
          <w:sz w:val="18"/>
          <w:szCs w:val="18"/>
        </w:rPr>
        <w:t>pu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p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se</w:t>
      </w:r>
      <w:r w:rsidRPr="00272C1C">
        <w:rPr>
          <w:spacing w:val="-3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f</w:t>
      </w:r>
      <w:r w:rsidRPr="00272C1C">
        <w:rPr>
          <w:spacing w:val="-2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p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je</w:t>
      </w:r>
      <w:r w:rsidRPr="00272C1C">
        <w:rPr>
          <w:spacing w:val="-1"/>
          <w:sz w:val="18"/>
          <w:szCs w:val="18"/>
        </w:rPr>
        <w:t>c</w:t>
      </w:r>
      <w:r w:rsidRPr="00272C1C">
        <w:rPr>
          <w:sz w:val="18"/>
          <w:szCs w:val="18"/>
        </w:rPr>
        <w:t>t,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4"/>
          <w:sz w:val="18"/>
          <w:szCs w:val="18"/>
        </w:rPr>
        <w:t>y</w:t>
      </w:r>
      <w:r w:rsidRPr="00272C1C">
        <w:rPr>
          <w:spacing w:val="1"/>
          <w:sz w:val="18"/>
          <w:szCs w:val="18"/>
        </w:rPr>
        <w:t>ou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le</w:t>
      </w:r>
      <w:r w:rsidRPr="00272C1C">
        <w:rPr>
          <w:spacing w:val="-2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h</w:t>
      </w:r>
      <w:r w:rsidRPr="00272C1C">
        <w:rPr>
          <w:sz w:val="18"/>
          <w:szCs w:val="18"/>
        </w:rPr>
        <w:t>e te</w:t>
      </w:r>
      <w:r w:rsidRPr="00272C1C">
        <w:rPr>
          <w:spacing w:val="-1"/>
          <w:sz w:val="18"/>
          <w:szCs w:val="18"/>
        </w:rPr>
        <w:t>a</w:t>
      </w:r>
      <w:r w:rsidRPr="00272C1C">
        <w:rPr>
          <w:spacing w:val="-3"/>
          <w:sz w:val="18"/>
          <w:szCs w:val="18"/>
        </w:rPr>
        <w:t>m</w:t>
      </w:r>
      <w:r w:rsidRPr="00272C1C">
        <w:rPr>
          <w:sz w:val="18"/>
          <w:szCs w:val="18"/>
        </w:rPr>
        <w:t>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ma</w:t>
      </w:r>
      <w:r w:rsidRPr="00272C1C">
        <w:rPr>
          <w:sz w:val="18"/>
          <w:szCs w:val="18"/>
        </w:rPr>
        <w:t>teri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 xml:space="preserve">ls 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me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hod</w:t>
      </w:r>
      <w:r w:rsidRPr="00272C1C">
        <w:rPr>
          <w:sz w:val="18"/>
          <w:szCs w:val="18"/>
        </w:rPr>
        <w:t>s</w:t>
      </w:r>
      <w:r w:rsidRPr="00272C1C">
        <w:rPr>
          <w:spacing w:val="-2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u</w:t>
      </w:r>
      <w:r w:rsidRPr="00272C1C">
        <w:rPr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1"/>
          <w:sz w:val="18"/>
          <w:szCs w:val="18"/>
        </w:rPr>
        <w:t>d</w:t>
      </w:r>
      <w:r w:rsidRPr="00272C1C">
        <w:rPr>
          <w:sz w:val="18"/>
          <w:szCs w:val="18"/>
        </w:rPr>
        <w:t>,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ou</w:t>
      </w:r>
      <w:r w:rsidRPr="00272C1C">
        <w:rPr>
          <w:sz w:val="18"/>
          <w:szCs w:val="18"/>
        </w:rPr>
        <w:t>t</w:t>
      </w:r>
      <w:r w:rsidRPr="00272C1C">
        <w:rPr>
          <w:spacing w:val="-3"/>
          <w:sz w:val="18"/>
          <w:szCs w:val="18"/>
        </w:rPr>
        <w:t>c</w:t>
      </w:r>
      <w:r w:rsidRPr="00272C1C">
        <w:rPr>
          <w:spacing w:val="-1"/>
          <w:sz w:val="18"/>
          <w:szCs w:val="18"/>
        </w:rPr>
        <w:t>ome</w:t>
      </w:r>
      <w:r w:rsidRPr="00272C1C">
        <w:rPr>
          <w:sz w:val="18"/>
          <w:szCs w:val="18"/>
        </w:rPr>
        <w:t>s,</w:t>
      </w:r>
      <w:r w:rsidRPr="00272C1C">
        <w:rPr>
          <w:spacing w:val="1"/>
          <w:sz w:val="18"/>
          <w:szCs w:val="18"/>
        </w:rPr>
        <w:t xml:space="preserve"> p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tati</w:t>
      </w:r>
      <w:r w:rsidRPr="00272C1C">
        <w:rPr>
          <w:spacing w:val="1"/>
          <w:sz w:val="18"/>
          <w:szCs w:val="18"/>
        </w:rPr>
        <w:t>on</w:t>
      </w:r>
      <w:r w:rsidRPr="00272C1C">
        <w:rPr>
          <w:sz w:val="18"/>
          <w:szCs w:val="18"/>
        </w:rPr>
        <w:t>s,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tc.</w:t>
      </w:r>
    </w:p>
    <w:p w14:paraId="17BC5072" w14:textId="77777777" w:rsidR="00134FBA" w:rsidRPr="00272C1C" w:rsidRDefault="00272C1C">
      <w:pPr>
        <w:spacing w:before="2"/>
        <w:ind w:left="629"/>
        <w:rPr>
          <w:sz w:val="18"/>
          <w:szCs w:val="18"/>
        </w:rPr>
      </w:pPr>
      <w:r w:rsidRPr="00272C1C">
        <w:rPr>
          <w:sz w:val="18"/>
          <w:szCs w:val="18"/>
        </w:rPr>
        <w:t>Y</w:t>
      </w:r>
      <w:r w:rsidRPr="00272C1C">
        <w:rPr>
          <w:spacing w:val="1"/>
          <w:sz w:val="18"/>
          <w:szCs w:val="18"/>
        </w:rPr>
        <w:t>ou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te</w:t>
      </w:r>
      <w:r w:rsidRPr="00272C1C">
        <w:rPr>
          <w:spacing w:val="-1"/>
          <w:sz w:val="18"/>
          <w:szCs w:val="18"/>
        </w:rPr>
        <w:t>am</w:t>
      </w:r>
      <w:r w:rsidRPr="00272C1C">
        <w:rPr>
          <w:spacing w:val="-3"/>
          <w:sz w:val="18"/>
          <w:szCs w:val="18"/>
        </w:rPr>
        <w:t>w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rk</w:t>
      </w:r>
      <w:r w:rsidRPr="00272C1C">
        <w:rPr>
          <w:spacing w:val="-1"/>
          <w:sz w:val="18"/>
          <w:szCs w:val="18"/>
        </w:rPr>
        <w:t xml:space="preserve"> a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d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le</w:t>
      </w:r>
      <w:r w:rsidRPr="00272C1C">
        <w:rPr>
          <w:spacing w:val="-1"/>
          <w:sz w:val="18"/>
          <w:szCs w:val="18"/>
        </w:rPr>
        <w:t>a</w:t>
      </w:r>
      <w:r w:rsidRPr="00272C1C">
        <w:rPr>
          <w:spacing w:val="1"/>
          <w:sz w:val="18"/>
          <w:szCs w:val="18"/>
        </w:rPr>
        <w:t>d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rs</w:t>
      </w:r>
      <w:r w:rsidRPr="00272C1C">
        <w:rPr>
          <w:spacing w:val="1"/>
          <w:sz w:val="18"/>
          <w:szCs w:val="18"/>
        </w:rPr>
        <w:t>h</w:t>
      </w:r>
      <w:r w:rsidRPr="00272C1C">
        <w:rPr>
          <w:sz w:val="18"/>
          <w:szCs w:val="18"/>
        </w:rPr>
        <w:t>ip</w:t>
      </w:r>
      <w:r w:rsidRPr="00272C1C">
        <w:rPr>
          <w:spacing w:val="2"/>
          <w:sz w:val="18"/>
          <w:szCs w:val="18"/>
        </w:rPr>
        <w:t xml:space="preserve"> </w:t>
      </w:r>
      <w:r w:rsidRPr="00272C1C">
        <w:rPr>
          <w:sz w:val="18"/>
          <w:szCs w:val="18"/>
        </w:rPr>
        <w:t>s</w:t>
      </w:r>
      <w:r w:rsidRPr="00272C1C">
        <w:rPr>
          <w:spacing w:val="-4"/>
          <w:sz w:val="18"/>
          <w:szCs w:val="18"/>
        </w:rPr>
        <w:t>k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l</w:t>
      </w:r>
      <w:r w:rsidRPr="00272C1C">
        <w:rPr>
          <w:sz w:val="18"/>
          <w:szCs w:val="18"/>
        </w:rPr>
        <w:t xml:space="preserve">ls </w:t>
      </w:r>
      <w:r w:rsidRPr="00272C1C">
        <w:rPr>
          <w:spacing w:val="-1"/>
          <w:sz w:val="18"/>
          <w:szCs w:val="18"/>
        </w:rPr>
        <w:t>ca</w:t>
      </w:r>
      <w:r w:rsidRPr="00272C1C">
        <w:rPr>
          <w:sz w:val="18"/>
          <w:szCs w:val="18"/>
        </w:rPr>
        <w:t>n</w:t>
      </w:r>
      <w:r w:rsidRPr="00272C1C">
        <w:rPr>
          <w:spacing w:val="1"/>
          <w:sz w:val="18"/>
          <w:szCs w:val="18"/>
        </w:rPr>
        <w:t xml:space="preserve"> b</w:t>
      </w:r>
      <w:r w:rsidRPr="00272C1C">
        <w:rPr>
          <w:sz w:val="18"/>
          <w:szCs w:val="18"/>
        </w:rPr>
        <w:t>e</w:t>
      </w:r>
      <w:r w:rsidRPr="00272C1C">
        <w:rPr>
          <w:spacing w:val="-3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h</w:t>
      </w:r>
      <w:r w:rsidRPr="00272C1C">
        <w:rPr>
          <w:sz w:val="18"/>
          <w:szCs w:val="18"/>
        </w:rPr>
        <w:t>i</w:t>
      </w:r>
      <w:r w:rsidRPr="00272C1C">
        <w:rPr>
          <w:spacing w:val="-1"/>
          <w:sz w:val="18"/>
          <w:szCs w:val="18"/>
        </w:rPr>
        <w:t>g</w:t>
      </w:r>
      <w:r w:rsidRPr="00272C1C">
        <w:rPr>
          <w:spacing w:val="1"/>
          <w:sz w:val="18"/>
          <w:szCs w:val="18"/>
        </w:rPr>
        <w:t>h</w:t>
      </w:r>
      <w:r w:rsidRPr="00272C1C">
        <w:rPr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>i</w:t>
      </w:r>
      <w:r w:rsidRPr="00272C1C">
        <w:rPr>
          <w:spacing w:val="-1"/>
          <w:sz w:val="18"/>
          <w:szCs w:val="18"/>
        </w:rPr>
        <w:t>g</w:t>
      </w:r>
      <w:r w:rsidRPr="00272C1C">
        <w:rPr>
          <w:spacing w:val="1"/>
          <w:sz w:val="18"/>
          <w:szCs w:val="18"/>
        </w:rPr>
        <w:t>h</w:t>
      </w:r>
      <w:r w:rsidRPr="00272C1C">
        <w:rPr>
          <w:sz w:val="18"/>
          <w:szCs w:val="18"/>
        </w:rPr>
        <w:t>ted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h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 xml:space="preserve">re 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 xml:space="preserve">s </w:t>
      </w:r>
      <w:r w:rsidRPr="00272C1C">
        <w:rPr>
          <w:spacing w:val="-3"/>
          <w:sz w:val="18"/>
          <w:szCs w:val="18"/>
        </w:rPr>
        <w:t>w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3"/>
          <w:sz w:val="18"/>
          <w:szCs w:val="18"/>
        </w:rPr>
        <w:t>l</w:t>
      </w:r>
      <w:r w:rsidRPr="00272C1C">
        <w:rPr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s c</w:t>
      </w:r>
      <w:r w:rsidRPr="00272C1C">
        <w:rPr>
          <w:spacing w:val="1"/>
          <w:sz w:val="18"/>
          <w:szCs w:val="18"/>
        </w:rPr>
        <w:t>on</w:t>
      </w:r>
      <w:r w:rsidRPr="00272C1C">
        <w:rPr>
          <w:sz w:val="18"/>
          <w:szCs w:val="18"/>
        </w:rPr>
        <w:t>te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t</w:t>
      </w:r>
      <w:r w:rsidRPr="00272C1C">
        <w:rPr>
          <w:spacing w:val="-2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c</w:t>
      </w:r>
      <w:r w:rsidRPr="00272C1C">
        <w:rPr>
          <w:spacing w:val="1"/>
          <w:sz w:val="18"/>
          <w:szCs w:val="18"/>
        </w:rPr>
        <w:t>on</w:t>
      </w:r>
      <w:r w:rsidRPr="00272C1C">
        <w:rPr>
          <w:sz w:val="18"/>
          <w:szCs w:val="18"/>
        </w:rPr>
        <w:t>s</w:t>
      </w:r>
      <w:r w:rsidRPr="00272C1C">
        <w:rPr>
          <w:spacing w:val="-2"/>
          <w:sz w:val="18"/>
          <w:szCs w:val="18"/>
        </w:rPr>
        <w:t>u</w:t>
      </w:r>
      <w:r w:rsidRPr="00272C1C">
        <w:rPr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>t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g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z w:val="18"/>
          <w:szCs w:val="18"/>
        </w:rPr>
        <w:t>s</w:t>
      </w:r>
      <w:r w:rsidRPr="00272C1C">
        <w:rPr>
          <w:spacing w:val="-2"/>
          <w:sz w:val="18"/>
          <w:szCs w:val="18"/>
        </w:rPr>
        <w:t>k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l</w:t>
      </w:r>
      <w:r w:rsidRPr="00272C1C">
        <w:rPr>
          <w:sz w:val="18"/>
          <w:szCs w:val="18"/>
        </w:rPr>
        <w:t>ls.</w:t>
      </w:r>
    </w:p>
    <w:p w14:paraId="2E66E94D" w14:textId="77777777" w:rsidR="00134FBA" w:rsidRPr="00272C1C" w:rsidRDefault="00134FBA">
      <w:pPr>
        <w:spacing w:before="15" w:line="200" w:lineRule="exact"/>
      </w:pPr>
    </w:p>
    <w:p w14:paraId="3D10F82E" w14:textId="77777777" w:rsidR="00134FBA" w:rsidRPr="00272C1C" w:rsidRDefault="00272C1C">
      <w:pPr>
        <w:tabs>
          <w:tab w:val="left" w:pos="9560"/>
        </w:tabs>
        <w:ind w:right="-51"/>
        <w:rPr>
          <w:sz w:val="18"/>
          <w:szCs w:val="18"/>
        </w:rPr>
      </w:pPr>
      <w:r w:rsidRPr="00272C1C">
        <w:pict w14:anchorId="30D0A6F1">
          <v:group id="_x0000_s1028" style="position:absolute;margin-left:624.4pt;margin-top:25.5pt;width:25.05pt;height:549.75pt;z-index:-251654656;mso-position-horizontal-relative:page;mso-position-vertical-relative:page" coordorigin="12489,510" coordsize="501,10995">
            <v:shape id="_x0000_s1037" style="position:absolute;left:12843;top:517;width:0;height:10980" coordorigin="12843,517" coordsize="0,10980" path="m12843,11497r,-10980e" filled="f">
              <v:path arrowok="t"/>
            </v:shape>
            <v:shape id="_x0000_s1036" style="position:absolute;left:12496;top:3913;width:486;height:351" coordorigin="12496,3913" coordsize="486,351" path="m12589,4188r-31,-43l12496,4264r132,-22l12598,4200r-17,12l12573,4199r16,-11xe" fillcolor="black" stroked="f">
              <v:path arrowok="t"/>
            </v:shape>
            <v:shape id="_x0000_s1035" style="position:absolute;left:12496;top:3913;width:486;height:351" coordorigin="12496,3913" coordsize="486,351" path="m12573,4199r8,13l12598,4200r291,-210l12905,3978r15,54l12982,3913r-85,53l12880,3977r-291,211l12573,4199xe" fillcolor="black" stroked="f">
              <v:path arrowok="t"/>
            </v:shape>
            <v:shape id="_x0000_s1034" style="position:absolute;left:12496;top:3913;width:486;height:351" coordorigin="12496,3913" coordsize="486,351" path="m12897,3966r85,-53l12850,3935r30,42l12897,3966xe" fillcolor="black" stroked="f">
              <v:path arrowok="t"/>
            </v:shape>
            <v:shape id="_x0000_s1033" style="position:absolute;left:12496;top:3913;width:486;height:351" coordorigin="12496,3913" coordsize="486,351" path="m12920,4032r-15,-54l12889,3990r31,42xe" fillcolor="black" stroked="f">
              <v:path arrowok="t"/>
            </v:shape>
            <v:shape id="_x0000_s1032" style="position:absolute;left:12496;top:7602;width:486;height:351" coordorigin="12496,7602" coordsize="486,351" path="m12589,7877r-31,-42l12496,7953r132,-21l12598,7889r-17,12l12573,7889r16,-12xe" fillcolor="black" stroked="f">
              <v:path arrowok="t"/>
            </v:shape>
            <v:shape id="_x0000_s1031" style="position:absolute;left:12496;top:7602;width:486;height:351" coordorigin="12496,7602" coordsize="486,351" path="m12573,7889r8,12l12598,7889r291,-210l12905,7667r15,54l12982,7602r-85,53l12880,7667r-291,210l12573,7889xe" fillcolor="black" stroked="f">
              <v:path arrowok="t"/>
            </v:shape>
            <v:shape id="_x0000_s1030" style="position:absolute;left:12496;top:7602;width:486;height:351" coordorigin="12496,7602" coordsize="486,351" path="m12897,7655r85,-53l12850,7624r30,43l12897,7655xe" fillcolor="black" stroked="f">
              <v:path arrowok="t"/>
            </v:shape>
            <v:shape id="_x0000_s1029" style="position:absolute;left:12496;top:7602;width:486;height:351" coordorigin="12496,7602" coordsize="486,351" path="m12920,7721r-15,-54l12889,7679r31,42xe" fillcolor="black" stroked="f">
              <v:path arrowok="t"/>
            </v:shape>
            <w10:wrap anchorx="page" anchory="page"/>
          </v:group>
        </w:pict>
      </w:r>
      <w:r w:rsidRPr="00272C1C">
        <w:rPr>
          <w:b/>
          <w:spacing w:val="-16"/>
          <w:sz w:val="18"/>
          <w:szCs w:val="18"/>
          <w:u w:color="000000"/>
        </w:rPr>
        <w:t xml:space="preserve"> </w:t>
      </w:r>
      <w:r w:rsidRPr="00272C1C">
        <w:rPr>
          <w:b/>
          <w:sz w:val="18"/>
          <w:szCs w:val="18"/>
          <w:u w:color="000000"/>
        </w:rPr>
        <w:t>E</w:t>
      </w:r>
      <w:r w:rsidRPr="00272C1C">
        <w:rPr>
          <w:b/>
          <w:spacing w:val="-3"/>
          <w:sz w:val="18"/>
          <w:szCs w:val="18"/>
          <w:u w:color="000000"/>
        </w:rPr>
        <w:t>X</w:t>
      </w:r>
      <w:r w:rsidRPr="00272C1C">
        <w:rPr>
          <w:b/>
          <w:sz w:val="18"/>
          <w:szCs w:val="18"/>
          <w:u w:color="000000"/>
        </w:rPr>
        <w:t>PERI</w:t>
      </w:r>
      <w:r w:rsidRPr="00272C1C">
        <w:rPr>
          <w:b/>
          <w:spacing w:val="2"/>
          <w:sz w:val="18"/>
          <w:szCs w:val="18"/>
          <w:u w:color="000000"/>
        </w:rPr>
        <w:t>E</w:t>
      </w:r>
      <w:r w:rsidRPr="00272C1C">
        <w:rPr>
          <w:b/>
          <w:sz w:val="18"/>
          <w:szCs w:val="18"/>
          <w:u w:color="000000"/>
        </w:rPr>
        <w:t>N</w:t>
      </w:r>
      <w:r w:rsidRPr="00272C1C">
        <w:rPr>
          <w:b/>
          <w:spacing w:val="-1"/>
          <w:sz w:val="18"/>
          <w:szCs w:val="18"/>
          <w:u w:color="000000"/>
        </w:rPr>
        <w:t>C</w:t>
      </w:r>
      <w:r w:rsidRPr="00272C1C">
        <w:rPr>
          <w:b/>
          <w:sz w:val="18"/>
          <w:szCs w:val="18"/>
          <w:u w:color="000000"/>
        </w:rPr>
        <w:t xml:space="preserve">E </w:t>
      </w:r>
      <w:r w:rsidRPr="00272C1C">
        <w:rPr>
          <w:b/>
          <w:sz w:val="18"/>
          <w:szCs w:val="18"/>
          <w:u w:color="000000"/>
        </w:rPr>
        <w:tab/>
      </w:r>
    </w:p>
    <w:p w14:paraId="4F0DC1F2" w14:textId="77777777" w:rsidR="00134FBA" w:rsidRPr="00272C1C" w:rsidRDefault="00272C1C">
      <w:pPr>
        <w:spacing w:before="42"/>
        <w:ind w:left="353" w:right="7"/>
        <w:jc w:val="center"/>
        <w:rPr>
          <w:sz w:val="18"/>
          <w:szCs w:val="18"/>
        </w:rPr>
      </w:pPr>
      <w:r w:rsidRPr="00272C1C">
        <w:rPr>
          <w:spacing w:val="1"/>
          <w:sz w:val="18"/>
          <w:szCs w:val="18"/>
        </w:rPr>
        <w:t>Po</w:t>
      </w:r>
      <w:r w:rsidRPr="00272C1C">
        <w:rPr>
          <w:sz w:val="18"/>
          <w:szCs w:val="18"/>
        </w:rPr>
        <w:t>sit</w:t>
      </w:r>
      <w:r w:rsidRPr="00272C1C">
        <w:rPr>
          <w:spacing w:val="-2"/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n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2"/>
          <w:sz w:val="18"/>
          <w:szCs w:val="18"/>
        </w:rPr>
        <w:t>T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t</w:t>
      </w:r>
      <w:r w:rsidRPr="00272C1C">
        <w:rPr>
          <w:sz w:val="18"/>
          <w:szCs w:val="18"/>
        </w:rPr>
        <w:t>le</w:t>
      </w:r>
      <w:r w:rsidRPr="00272C1C">
        <w:rPr>
          <w:sz w:val="18"/>
          <w:szCs w:val="18"/>
        </w:rPr>
        <w:t xml:space="preserve">                                                                                                                                         </w:t>
      </w:r>
      <w:r w:rsidRPr="00272C1C">
        <w:rPr>
          <w:spacing w:val="17"/>
          <w:sz w:val="18"/>
          <w:szCs w:val="18"/>
        </w:rPr>
        <w:t xml:space="preserve"> </w:t>
      </w:r>
      <w:r w:rsidRPr="00272C1C">
        <w:rPr>
          <w:spacing w:val="-2"/>
          <w:sz w:val="18"/>
          <w:szCs w:val="18"/>
        </w:rPr>
        <w:t>M</w:t>
      </w:r>
      <w:r w:rsidRPr="00272C1C">
        <w:rPr>
          <w:spacing w:val="1"/>
          <w:sz w:val="18"/>
          <w:szCs w:val="18"/>
        </w:rPr>
        <w:t>on</w:t>
      </w:r>
      <w:r w:rsidRPr="00272C1C">
        <w:rPr>
          <w:spacing w:val="-2"/>
          <w:sz w:val="18"/>
          <w:szCs w:val="18"/>
        </w:rPr>
        <w:t>t</w:t>
      </w:r>
      <w:r w:rsidRPr="00272C1C">
        <w:rPr>
          <w:sz w:val="18"/>
          <w:szCs w:val="18"/>
        </w:rPr>
        <w:t>h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Y</w:t>
      </w:r>
      <w:r w:rsidRPr="00272C1C">
        <w:rPr>
          <w:spacing w:val="-1"/>
          <w:sz w:val="18"/>
          <w:szCs w:val="18"/>
        </w:rPr>
        <w:t>ea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–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M</w:t>
      </w:r>
      <w:r w:rsidRPr="00272C1C">
        <w:rPr>
          <w:spacing w:val="-1"/>
          <w:sz w:val="18"/>
          <w:szCs w:val="18"/>
        </w:rPr>
        <w:t>o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th</w:t>
      </w:r>
      <w:r w:rsidRPr="00272C1C">
        <w:rPr>
          <w:spacing w:val="2"/>
          <w:sz w:val="18"/>
          <w:szCs w:val="18"/>
        </w:rPr>
        <w:t xml:space="preserve"> </w:t>
      </w:r>
      <w:r w:rsidRPr="00272C1C">
        <w:rPr>
          <w:sz w:val="18"/>
          <w:szCs w:val="18"/>
        </w:rPr>
        <w:t>Y</w:t>
      </w:r>
      <w:r w:rsidRPr="00272C1C">
        <w:rPr>
          <w:spacing w:val="-1"/>
          <w:sz w:val="18"/>
          <w:szCs w:val="18"/>
        </w:rPr>
        <w:t>ea</w:t>
      </w:r>
      <w:r w:rsidRPr="00272C1C">
        <w:rPr>
          <w:sz w:val="18"/>
          <w:szCs w:val="18"/>
        </w:rPr>
        <w:t>r</w:t>
      </w:r>
    </w:p>
    <w:p w14:paraId="5DD63475" w14:textId="77777777" w:rsidR="00134FBA" w:rsidRPr="00272C1C" w:rsidRDefault="00272C1C">
      <w:pPr>
        <w:spacing w:line="200" w:lineRule="exact"/>
        <w:ind w:left="355" w:right="10"/>
        <w:jc w:val="center"/>
        <w:rPr>
          <w:sz w:val="18"/>
          <w:szCs w:val="18"/>
        </w:rPr>
      </w:pPr>
      <w:r w:rsidRPr="00272C1C">
        <w:rPr>
          <w:sz w:val="18"/>
          <w:szCs w:val="18"/>
        </w:rPr>
        <w:t>C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1"/>
          <w:sz w:val="18"/>
          <w:szCs w:val="18"/>
        </w:rPr>
        <w:t>p</w:t>
      </w:r>
      <w:r w:rsidRPr="00272C1C">
        <w:rPr>
          <w:spacing w:val="-1"/>
          <w:sz w:val="18"/>
          <w:szCs w:val="18"/>
        </w:rPr>
        <w:t>a</w:t>
      </w:r>
      <w:r w:rsidRPr="00272C1C">
        <w:rPr>
          <w:spacing w:val="3"/>
          <w:sz w:val="18"/>
          <w:szCs w:val="18"/>
        </w:rPr>
        <w:t>n</w:t>
      </w:r>
      <w:r w:rsidRPr="00272C1C">
        <w:rPr>
          <w:sz w:val="18"/>
          <w:szCs w:val="18"/>
        </w:rPr>
        <w:t>y</w:t>
      </w:r>
      <w:r w:rsidRPr="00272C1C">
        <w:rPr>
          <w:spacing w:val="-3"/>
          <w:sz w:val="18"/>
          <w:szCs w:val="18"/>
        </w:rPr>
        <w:t xml:space="preserve"> </w:t>
      </w:r>
      <w:r w:rsidRPr="00272C1C">
        <w:rPr>
          <w:sz w:val="18"/>
          <w:szCs w:val="18"/>
        </w:rPr>
        <w:t>N</w:t>
      </w:r>
      <w:r w:rsidRPr="00272C1C">
        <w:rPr>
          <w:spacing w:val="1"/>
          <w:sz w:val="18"/>
          <w:szCs w:val="18"/>
        </w:rPr>
        <w:t>a</w:t>
      </w:r>
      <w:r w:rsidRPr="00272C1C">
        <w:rPr>
          <w:spacing w:val="-1"/>
          <w:sz w:val="18"/>
          <w:szCs w:val="18"/>
        </w:rPr>
        <w:t>m</w:t>
      </w:r>
      <w:r w:rsidRPr="00272C1C">
        <w:rPr>
          <w:sz w:val="18"/>
          <w:szCs w:val="18"/>
        </w:rPr>
        <w:t>e</w:t>
      </w:r>
      <w:r w:rsidRPr="00272C1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C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t</w:t>
      </w:r>
      <w:r w:rsidRPr="00272C1C">
        <w:rPr>
          <w:spacing w:val="-4"/>
          <w:sz w:val="18"/>
          <w:szCs w:val="18"/>
        </w:rPr>
        <w:t>y</w:t>
      </w:r>
      <w:r w:rsidRPr="00272C1C">
        <w:rPr>
          <w:sz w:val="18"/>
          <w:szCs w:val="18"/>
        </w:rPr>
        <w:t>,</w:t>
      </w:r>
      <w:r w:rsidRPr="00272C1C">
        <w:rPr>
          <w:spacing w:val="1"/>
          <w:sz w:val="18"/>
          <w:szCs w:val="18"/>
        </w:rPr>
        <w:t xml:space="preserve"> S</w:t>
      </w:r>
      <w:r w:rsidRPr="00272C1C">
        <w:rPr>
          <w:sz w:val="18"/>
          <w:szCs w:val="18"/>
        </w:rPr>
        <w:t>tate</w:t>
      </w:r>
    </w:p>
    <w:p w14:paraId="7DA75AA5" w14:textId="77777777" w:rsidR="00134FBA" w:rsidRPr="00272C1C" w:rsidRDefault="00272C1C">
      <w:pPr>
        <w:spacing w:line="200" w:lineRule="exact"/>
        <w:ind w:left="749"/>
        <w:rPr>
          <w:sz w:val="18"/>
          <w:szCs w:val="18"/>
        </w:rPr>
      </w:pPr>
      <w:r w:rsidRPr="00272C1C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</w:t>
      </w:r>
      <w:r w:rsidRPr="00272C1C">
        <w:rPr>
          <w:rFonts w:ascii="Segoe MDL2 Assets" w:eastAsia="Segoe MDL2 Assets" w:hAnsi="Segoe MDL2 Assets" w:cs="Segoe MDL2 Assets"/>
          <w:spacing w:val="7"/>
          <w:w w:val="46"/>
          <w:sz w:val="18"/>
          <w:szCs w:val="18"/>
        </w:rPr>
        <w:t xml:space="preserve"> </w:t>
      </w:r>
      <w:r w:rsidRPr="00272C1C">
        <w:rPr>
          <w:sz w:val="18"/>
          <w:szCs w:val="18"/>
        </w:rPr>
        <w:t>U</w:t>
      </w:r>
      <w:r w:rsidRPr="00272C1C">
        <w:rPr>
          <w:spacing w:val="-1"/>
          <w:sz w:val="18"/>
          <w:szCs w:val="18"/>
        </w:rPr>
        <w:t>s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g</w:t>
      </w:r>
      <w:r w:rsidRPr="00272C1C">
        <w:rPr>
          <w:spacing w:val="-1"/>
          <w:sz w:val="18"/>
          <w:szCs w:val="18"/>
        </w:rPr>
        <w:t xml:space="preserve"> ac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io</w:t>
      </w:r>
      <w:r w:rsidRPr="00272C1C">
        <w:rPr>
          <w:sz w:val="18"/>
          <w:szCs w:val="18"/>
        </w:rPr>
        <w:t>n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ve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>b</w:t>
      </w:r>
      <w:r w:rsidRPr="00272C1C">
        <w:rPr>
          <w:sz w:val="18"/>
          <w:szCs w:val="18"/>
        </w:rPr>
        <w:t>s,</w:t>
      </w:r>
      <w:r w:rsidRPr="00272C1C">
        <w:rPr>
          <w:spacing w:val="-2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d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c</w:t>
      </w:r>
      <w:r w:rsidRPr="00272C1C">
        <w:rPr>
          <w:sz w:val="18"/>
          <w:szCs w:val="18"/>
        </w:rPr>
        <w:t>ri</w:t>
      </w:r>
      <w:r w:rsidRPr="00272C1C">
        <w:rPr>
          <w:spacing w:val="1"/>
          <w:sz w:val="18"/>
          <w:szCs w:val="18"/>
        </w:rPr>
        <w:t>b</w:t>
      </w:r>
      <w:r w:rsidRPr="00272C1C">
        <w:rPr>
          <w:sz w:val="18"/>
          <w:szCs w:val="18"/>
        </w:rPr>
        <w:t>e t</w:t>
      </w:r>
      <w:r w:rsidRPr="00272C1C">
        <w:rPr>
          <w:spacing w:val="1"/>
          <w:sz w:val="18"/>
          <w:szCs w:val="18"/>
        </w:rPr>
        <w:t>h</w:t>
      </w:r>
      <w:r w:rsidRPr="00272C1C">
        <w:rPr>
          <w:sz w:val="18"/>
          <w:szCs w:val="18"/>
        </w:rPr>
        <w:t xml:space="preserve">e </w:t>
      </w:r>
      <w:r w:rsidRPr="00272C1C">
        <w:rPr>
          <w:spacing w:val="-3"/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c</w:t>
      </w:r>
      <w:r w:rsidRPr="00272C1C">
        <w:rPr>
          <w:spacing w:val="1"/>
          <w:sz w:val="18"/>
          <w:szCs w:val="18"/>
        </w:rPr>
        <w:t>op</w:t>
      </w:r>
      <w:r w:rsidRPr="00272C1C">
        <w:rPr>
          <w:sz w:val="18"/>
          <w:szCs w:val="18"/>
        </w:rPr>
        <w:t xml:space="preserve">e 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f</w:t>
      </w:r>
      <w:r w:rsidRPr="00272C1C">
        <w:rPr>
          <w:spacing w:val="-2"/>
          <w:sz w:val="18"/>
          <w:szCs w:val="18"/>
        </w:rPr>
        <w:t xml:space="preserve"> </w:t>
      </w:r>
      <w:r w:rsidRPr="00272C1C">
        <w:rPr>
          <w:spacing w:val="-4"/>
          <w:sz w:val="18"/>
          <w:szCs w:val="18"/>
        </w:rPr>
        <w:t>y</w:t>
      </w:r>
      <w:r w:rsidRPr="00272C1C">
        <w:rPr>
          <w:spacing w:val="1"/>
          <w:sz w:val="18"/>
          <w:szCs w:val="18"/>
        </w:rPr>
        <w:t>ou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s</w:t>
      </w:r>
      <w:r w:rsidRPr="00272C1C">
        <w:rPr>
          <w:spacing w:val="1"/>
          <w:sz w:val="18"/>
          <w:szCs w:val="18"/>
        </w:rPr>
        <w:t>pon</w:t>
      </w:r>
      <w:r w:rsidRPr="00272C1C">
        <w:rPr>
          <w:sz w:val="18"/>
          <w:szCs w:val="18"/>
        </w:rPr>
        <w:t>s</w:t>
      </w:r>
      <w:r w:rsidRPr="00272C1C">
        <w:rPr>
          <w:spacing w:val="-3"/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b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l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t</w:t>
      </w:r>
      <w:r w:rsidRPr="00272C1C">
        <w:rPr>
          <w:spacing w:val="-4"/>
          <w:sz w:val="18"/>
          <w:szCs w:val="18"/>
        </w:rPr>
        <w:t>y</w:t>
      </w:r>
      <w:r w:rsidRPr="00272C1C">
        <w:rPr>
          <w:sz w:val="18"/>
          <w:szCs w:val="18"/>
        </w:rPr>
        <w:t xml:space="preserve">. 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A</w:t>
      </w:r>
      <w:r w:rsidRPr="00272C1C">
        <w:rPr>
          <w:spacing w:val="-1"/>
          <w:sz w:val="18"/>
          <w:szCs w:val="18"/>
        </w:rPr>
        <w:t>v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id</w:t>
      </w:r>
      <w:r w:rsidRPr="00272C1C">
        <w:rPr>
          <w:spacing w:val="2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u</w:t>
      </w:r>
      <w:r w:rsidRPr="00272C1C">
        <w:rPr>
          <w:sz w:val="18"/>
          <w:szCs w:val="18"/>
        </w:rPr>
        <w:t>s</w:t>
      </w:r>
      <w:r w:rsidRPr="00272C1C">
        <w:rPr>
          <w:spacing w:val="-3"/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g</w:t>
      </w:r>
      <w:r w:rsidRPr="00272C1C">
        <w:rPr>
          <w:sz w:val="18"/>
          <w:szCs w:val="18"/>
        </w:rPr>
        <w:t>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8"/>
          <w:sz w:val="18"/>
          <w:szCs w:val="18"/>
        </w:rPr>
        <w:t>‘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s</w:t>
      </w:r>
      <w:r w:rsidRPr="00272C1C">
        <w:rPr>
          <w:spacing w:val="1"/>
          <w:sz w:val="18"/>
          <w:szCs w:val="18"/>
        </w:rPr>
        <w:t>p</w:t>
      </w:r>
      <w:r w:rsidRPr="00272C1C">
        <w:rPr>
          <w:spacing w:val="-1"/>
          <w:sz w:val="18"/>
          <w:szCs w:val="18"/>
        </w:rPr>
        <w:t>o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si</w:t>
      </w:r>
      <w:r w:rsidRPr="00272C1C">
        <w:rPr>
          <w:spacing w:val="1"/>
          <w:sz w:val="18"/>
          <w:szCs w:val="18"/>
        </w:rPr>
        <w:t>b</w:t>
      </w:r>
      <w:r w:rsidRPr="00272C1C">
        <w:rPr>
          <w:spacing w:val="-2"/>
          <w:sz w:val="18"/>
          <w:szCs w:val="18"/>
        </w:rPr>
        <w:t>i</w:t>
      </w:r>
      <w:r w:rsidRPr="00272C1C">
        <w:rPr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>i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i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s i</w:t>
      </w:r>
      <w:r w:rsidRPr="00272C1C">
        <w:rPr>
          <w:spacing w:val="2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c</w:t>
      </w:r>
      <w:r w:rsidRPr="00272C1C">
        <w:rPr>
          <w:spacing w:val="-2"/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>ud</w:t>
      </w:r>
      <w:r w:rsidRPr="00272C1C">
        <w:rPr>
          <w:spacing w:val="-3"/>
          <w:sz w:val="18"/>
          <w:szCs w:val="18"/>
        </w:rPr>
        <w:t>e</w:t>
      </w:r>
      <w:r w:rsidRPr="00272C1C">
        <w:rPr>
          <w:spacing w:val="1"/>
          <w:sz w:val="18"/>
          <w:szCs w:val="18"/>
        </w:rPr>
        <w:t>d</w:t>
      </w:r>
      <w:r w:rsidRPr="00272C1C">
        <w:rPr>
          <w:sz w:val="18"/>
          <w:szCs w:val="18"/>
        </w:rPr>
        <w:t>….’</w:t>
      </w:r>
    </w:p>
    <w:p w14:paraId="184D6C99" w14:textId="77777777" w:rsidR="00134FBA" w:rsidRPr="00272C1C" w:rsidRDefault="00272C1C">
      <w:pPr>
        <w:spacing w:before="2"/>
        <w:ind w:left="749"/>
        <w:rPr>
          <w:sz w:val="18"/>
          <w:szCs w:val="18"/>
        </w:rPr>
      </w:pPr>
      <w:r w:rsidRPr="00272C1C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</w:t>
      </w:r>
      <w:r w:rsidRPr="00272C1C">
        <w:rPr>
          <w:rFonts w:ascii="Segoe MDL2 Assets" w:eastAsia="Segoe MDL2 Assets" w:hAnsi="Segoe MDL2 Assets" w:cs="Segoe MDL2 Assets"/>
          <w:spacing w:val="7"/>
          <w:w w:val="46"/>
          <w:sz w:val="18"/>
          <w:szCs w:val="18"/>
        </w:rPr>
        <w:t xml:space="preserve"> </w:t>
      </w:r>
      <w:r w:rsidRPr="00272C1C">
        <w:rPr>
          <w:sz w:val="18"/>
          <w:szCs w:val="18"/>
        </w:rPr>
        <w:t>U</w:t>
      </w:r>
      <w:r w:rsidRPr="00272C1C">
        <w:rPr>
          <w:spacing w:val="-1"/>
          <w:sz w:val="18"/>
          <w:szCs w:val="18"/>
        </w:rPr>
        <w:t>s</w:t>
      </w:r>
      <w:r w:rsidRPr="00272C1C">
        <w:rPr>
          <w:sz w:val="18"/>
          <w:szCs w:val="18"/>
        </w:rPr>
        <w:t xml:space="preserve">e </w:t>
      </w:r>
      <w:r w:rsidRPr="00272C1C">
        <w:rPr>
          <w:spacing w:val="-1"/>
          <w:sz w:val="18"/>
          <w:szCs w:val="18"/>
        </w:rPr>
        <w:t>ve</w:t>
      </w:r>
      <w:r w:rsidRPr="00272C1C">
        <w:rPr>
          <w:sz w:val="18"/>
          <w:szCs w:val="18"/>
        </w:rPr>
        <w:t>rb</w:t>
      </w:r>
      <w:r w:rsidRPr="00272C1C">
        <w:rPr>
          <w:spacing w:val="1"/>
          <w:sz w:val="18"/>
          <w:szCs w:val="18"/>
        </w:rPr>
        <w:t xml:space="preserve"> ph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s rat</w:t>
      </w:r>
      <w:r w:rsidRPr="00272C1C">
        <w:rPr>
          <w:spacing w:val="1"/>
          <w:sz w:val="18"/>
          <w:szCs w:val="18"/>
        </w:rPr>
        <w:t>h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h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n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2"/>
          <w:sz w:val="18"/>
          <w:szCs w:val="18"/>
        </w:rPr>
        <w:t>f</w:t>
      </w:r>
      <w:r w:rsidRPr="00272C1C">
        <w:rPr>
          <w:spacing w:val="1"/>
          <w:sz w:val="18"/>
          <w:szCs w:val="18"/>
        </w:rPr>
        <w:t>u</w:t>
      </w:r>
      <w:r w:rsidRPr="00272C1C">
        <w:rPr>
          <w:sz w:val="18"/>
          <w:szCs w:val="18"/>
        </w:rPr>
        <w:t>ll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te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ce</w:t>
      </w:r>
      <w:r w:rsidRPr="00272C1C">
        <w:rPr>
          <w:sz w:val="18"/>
          <w:szCs w:val="18"/>
        </w:rPr>
        <w:t>s;</w:t>
      </w:r>
      <w:r w:rsidRPr="00272C1C">
        <w:rPr>
          <w:spacing w:val="3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p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-1"/>
          <w:sz w:val="18"/>
          <w:szCs w:val="18"/>
        </w:rPr>
        <w:t>v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d</w:t>
      </w:r>
      <w:r w:rsidRPr="00272C1C">
        <w:rPr>
          <w:sz w:val="18"/>
          <w:szCs w:val="18"/>
        </w:rPr>
        <w:t xml:space="preserve">e </w:t>
      </w:r>
      <w:r w:rsidRPr="00272C1C">
        <w:rPr>
          <w:spacing w:val="-1"/>
          <w:sz w:val="18"/>
          <w:szCs w:val="18"/>
        </w:rPr>
        <w:t>co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c</w:t>
      </w:r>
      <w:r w:rsidRPr="00272C1C">
        <w:rPr>
          <w:sz w:val="18"/>
          <w:szCs w:val="18"/>
        </w:rPr>
        <w:t>ise st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te</w:t>
      </w:r>
      <w:r w:rsidRPr="00272C1C">
        <w:rPr>
          <w:spacing w:val="-1"/>
          <w:sz w:val="18"/>
          <w:szCs w:val="18"/>
        </w:rPr>
        <w:t>me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 xml:space="preserve">ts </w:t>
      </w:r>
      <w:r w:rsidRPr="00272C1C">
        <w:rPr>
          <w:spacing w:val="-3"/>
          <w:sz w:val="18"/>
          <w:szCs w:val="18"/>
        </w:rPr>
        <w:t>w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thou</w:t>
      </w:r>
      <w:r w:rsidRPr="00272C1C">
        <w:rPr>
          <w:sz w:val="18"/>
          <w:szCs w:val="18"/>
        </w:rPr>
        <w:t>t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u</w:t>
      </w:r>
      <w:r w:rsidRPr="00272C1C">
        <w:rPr>
          <w:spacing w:val="-1"/>
          <w:sz w:val="18"/>
          <w:szCs w:val="18"/>
        </w:rPr>
        <w:t>n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ece</w:t>
      </w:r>
      <w:r w:rsidRPr="00272C1C">
        <w:rPr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sa</w:t>
      </w:r>
      <w:r w:rsidRPr="00272C1C">
        <w:rPr>
          <w:spacing w:val="2"/>
          <w:sz w:val="18"/>
          <w:szCs w:val="18"/>
        </w:rPr>
        <w:t>r</w:t>
      </w:r>
      <w:r w:rsidRPr="00272C1C">
        <w:rPr>
          <w:sz w:val="18"/>
          <w:szCs w:val="18"/>
        </w:rPr>
        <w:t>y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w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>d</w:t>
      </w:r>
      <w:r w:rsidRPr="00272C1C">
        <w:rPr>
          <w:sz w:val="18"/>
          <w:szCs w:val="18"/>
        </w:rPr>
        <w:t>s.</w:t>
      </w:r>
    </w:p>
    <w:p w14:paraId="6D4BD869" w14:textId="77777777" w:rsidR="00134FBA" w:rsidRPr="00272C1C" w:rsidRDefault="00272C1C">
      <w:pPr>
        <w:spacing w:line="200" w:lineRule="exact"/>
        <w:ind w:left="749"/>
        <w:rPr>
          <w:sz w:val="18"/>
          <w:szCs w:val="18"/>
        </w:rPr>
      </w:pPr>
      <w:r w:rsidRPr="00272C1C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</w:t>
      </w:r>
      <w:r w:rsidRPr="00272C1C">
        <w:rPr>
          <w:rFonts w:ascii="Segoe MDL2 Assets" w:eastAsia="Segoe MDL2 Assets" w:hAnsi="Segoe MDL2 Assets" w:cs="Segoe MDL2 Assets"/>
          <w:spacing w:val="7"/>
          <w:w w:val="46"/>
          <w:sz w:val="18"/>
          <w:szCs w:val="18"/>
        </w:rPr>
        <w:t xml:space="preserve"> 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d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i</w:t>
      </w:r>
      <w:r w:rsidRPr="00272C1C">
        <w:rPr>
          <w:spacing w:val="-2"/>
          <w:sz w:val="18"/>
          <w:szCs w:val="18"/>
        </w:rPr>
        <w:t>f</w:t>
      </w:r>
      <w:r w:rsidRPr="00272C1C">
        <w:rPr>
          <w:sz w:val="18"/>
          <w:szCs w:val="18"/>
        </w:rPr>
        <w:t>y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w</w:t>
      </w:r>
      <w:r w:rsidRPr="00272C1C">
        <w:rPr>
          <w:spacing w:val="1"/>
          <w:sz w:val="18"/>
          <w:szCs w:val="18"/>
        </w:rPr>
        <w:t>h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t</w:t>
      </w:r>
      <w:r w:rsidRPr="00272C1C">
        <w:rPr>
          <w:spacing w:val="3"/>
          <w:sz w:val="18"/>
          <w:szCs w:val="18"/>
        </w:rPr>
        <w:t xml:space="preserve"> </w:t>
      </w:r>
      <w:r w:rsidRPr="00272C1C">
        <w:rPr>
          <w:spacing w:val="-4"/>
          <w:sz w:val="18"/>
          <w:szCs w:val="18"/>
        </w:rPr>
        <w:t>y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u</w:t>
      </w:r>
      <w:r w:rsidRPr="00272C1C">
        <w:rPr>
          <w:spacing w:val="1"/>
          <w:sz w:val="18"/>
          <w:szCs w:val="18"/>
        </w:rPr>
        <w:t xml:space="preserve"> d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d</w:t>
      </w:r>
      <w:r w:rsidRPr="00272C1C">
        <w:rPr>
          <w:sz w:val="18"/>
          <w:szCs w:val="18"/>
        </w:rPr>
        <w:t>,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w</w:t>
      </w:r>
      <w:r w:rsidRPr="00272C1C">
        <w:rPr>
          <w:spacing w:val="3"/>
          <w:sz w:val="18"/>
          <w:szCs w:val="18"/>
        </w:rPr>
        <w:t>h</w:t>
      </w:r>
      <w:r w:rsidRPr="00272C1C">
        <w:rPr>
          <w:sz w:val="18"/>
          <w:szCs w:val="18"/>
        </w:rPr>
        <w:t>y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-4"/>
          <w:sz w:val="18"/>
          <w:szCs w:val="18"/>
        </w:rPr>
        <w:t>y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u</w:t>
      </w:r>
      <w:r w:rsidRPr="00272C1C">
        <w:rPr>
          <w:spacing w:val="1"/>
          <w:sz w:val="18"/>
          <w:szCs w:val="18"/>
        </w:rPr>
        <w:t xml:space="preserve"> d</w:t>
      </w:r>
      <w:r w:rsidRPr="00272C1C">
        <w:rPr>
          <w:spacing w:val="-2"/>
          <w:sz w:val="18"/>
          <w:szCs w:val="18"/>
        </w:rPr>
        <w:t>i</w:t>
      </w:r>
      <w:r w:rsidRPr="00272C1C">
        <w:rPr>
          <w:sz w:val="18"/>
          <w:szCs w:val="18"/>
        </w:rPr>
        <w:t>d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t</w:t>
      </w:r>
      <w:r w:rsidRPr="00272C1C">
        <w:rPr>
          <w:sz w:val="18"/>
          <w:szCs w:val="18"/>
        </w:rPr>
        <w:t>,</w:t>
      </w:r>
      <w:r w:rsidRPr="00272C1C">
        <w:rPr>
          <w:spacing w:val="-1"/>
          <w:sz w:val="18"/>
          <w:szCs w:val="18"/>
        </w:rPr>
        <w:t xml:space="preserve"> a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d</w:t>
      </w:r>
      <w:r w:rsidRPr="00272C1C">
        <w:rPr>
          <w:spacing w:val="-1"/>
          <w:sz w:val="18"/>
          <w:szCs w:val="18"/>
        </w:rPr>
        <w:t xml:space="preserve"> h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-3"/>
          <w:sz w:val="18"/>
          <w:szCs w:val="18"/>
        </w:rPr>
        <w:t>w</w:t>
      </w:r>
      <w:r w:rsidRPr="00272C1C">
        <w:rPr>
          <w:sz w:val="18"/>
          <w:szCs w:val="18"/>
        </w:rPr>
        <w:t>/</w:t>
      </w:r>
      <w:r w:rsidRPr="00272C1C">
        <w:rPr>
          <w:spacing w:val="1"/>
          <w:sz w:val="18"/>
          <w:szCs w:val="18"/>
        </w:rPr>
        <w:t>ho</w:t>
      </w:r>
      <w:r w:rsidRPr="00272C1C">
        <w:rPr>
          <w:sz w:val="18"/>
          <w:szCs w:val="18"/>
        </w:rPr>
        <w:t xml:space="preserve">w </w:t>
      </w:r>
      <w:r w:rsidRPr="00272C1C">
        <w:rPr>
          <w:spacing w:val="-3"/>
          <w:sz w:val="18"/>
          <w:szCs w:val="18"/>
        </w:rPr>
        <w:t>w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ll</w:t>
      </w:r>
      <w:r w:rsidRPr="00272C1C">
        <w:rPr>
          <w:spacing w:val="3"/>
          <w:sz w:val="18"/>
          <w:szCs w:val="18"/>
        </w:rPr>
        <w:t xml:space="preserve"> </w:t>
      </w:r>
      <w:r w:rsidRPr="00272C1C">
        <w:rPr>
          <w:spacing w:val="-4"/>
          <w:sz w:val="18"/>
          <w:szCs w:val="18"/>
        </w:rPr>
        <w:t>y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u</w:t>
      </w:r>
      <w:r w:rsidRPr="00272C1C">
        <w:rPr>
          <w:spacing w:val="1"/>
          <w:sz w:val="18"/>
          <w:szCs w:val="18"/>
        </w:rPr>
        <w:t xml:space="preserve"> d</w:t>
      </w:r>
      <w:r w:rsidRPr="00272C1C">
        <w:rPr>
          <w:spacing w:val="-2"/>
          <w:sz w:val="18"/>
          <w:szCs w:val="18"/>
        </w:rPr>
        <w:t>i</w:t>
      </w:r>
      <w:r w:rsidRPr="00272C1C">
        <w:rPr>
          <w:sz w:val="18"/>
          <w:szCs w:val="18"/>
        </w:rPr>
        <w:t>d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i</w:t>
      </w:r>
      <w:r w:rsidRPr="00272C1C">
        <w:rPr>
          <w:spacing w:val="7"/>
          <w:sz w:val="18"/>
          <w:szCs w:val="18"/>
        </w:rPr>
        <w:t>t</w:t>
      </w:r>
      <w:r w:rsidRPr="00272C1C">
        <w:rPr>
          <w:sz w:val="18"/>
          <w:szCs w:val="18"/>
        </w:rPr>
        <w:t>.</w:t>
      </w:r>
    </w:p>
    <w:p w14:paraId="11BA2224" w14:textId="77777777" w:rsidR="00134FBA" w:rsidRPr="00272C1C" w:rsidRDefault="00272C1C">
      <w:pPr>
        <w:spacing w:before="2"/>
        <w:ind w:left="749"/>
        <w:rPr>
          <w:sz w:val="18"/>
          <w:szCs w:val="18"/>
        </w:rPr>
      </w:pPr>
      <w:r w:rsidRPr="00272C1C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</w:t>
      </w:r>
      <w:r w:rsidRPr="00272C1C">
        <w:rPr>
          <w:rFonts w:ascii="Segoe MDL2 Assets" w:eastAsia="Segoe MDL2 Assets" w:hAnsi="Segoe MDL2 Assets" w:cs="Segoe MDL2 Assets"/>
          <w:spacing w:val="7"/>
          <w:w w:val="46"/>
          <w:sz w:val="18"/>
          <w:szCs w:val="18"/>
        </w:rPr>
        <w:t xml:space="preserve"> </w:t>
      </w:r>
      <w:r w:rsidRPr="00272C1C">
        <w:rPr>
          <w:sz w:val="18"/>
          <w:szCs w:val="18"/>
        </w:rPr>
        <w:t>B</w:t>
      </w:r>
      <w:r w:rsidRPr="00272C1C">
        <w:rPr>
          <w:spacing w:val="-1"/>
          <w:sz w:val="18"/>
          <w:szCs w:val="18"/>
        </w:rPr>
        <w:t>eg</w:t>
      </w:r>
      <w:r w:rsidRPr="00272C1C">
        <w:rPr>
          <w:sz w:val="18"/>
          <w:szCs w:val="18"/>
        </w:rPr>
        <w:t>in</w:t>
      </w:r>
      <w:r w:rsidRPr="00272C1C">
        <w:rPr>
          <w:spacing w:val="2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w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t</w:t>
      </w:r>
      <w:r w:rsidRPr="00272C1C">
        <w:rPr>
          <w:sz w:val="18"/>
          <w:szCs w:val="18"/>
        </w:rPr>
        <w:t>h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n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ac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io</w:t>
      </w:r>
      <w:r w:rsidRPr="00272C1C">
        <w:rPr>
          <w:sz w:val="18"/>
          <w:szCs w:val="18"/>
        </w:rPr>
        <w:t>n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2"/>
          <w:sz w:val="18"/>
          <w:szCs w:val="18"/>
        </w:rPr>
        <w:t>f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l</w:t>
      </w:r>
      <w:r w:rsidRPr="00272C1C">
        <w:rPr>
          <w:spacing w:val="-2"/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-3"/>
          <w:sz w:val="18"/>
          <w:szCs w:val="18"/>
        </w:rPr>
        <w:t>w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d</w:t>
      </w:r>
      <w:r w:rsidRPr="00272C1C">
        <w:rPr>
          <w:spacing w:val="1"/>
          <w:sz w:val="18"/>
          <w:szCs w:val="18"/>
        </w:rPr>
        <w:t xml:space="preserve"> b</w:t>
      </w:r>
      <w:r w:rsidRPr="00272C1C">
        <w:rPr>
          <w:sz w:val="18"/>
          <w:szCs w:val="18"/>
        </w:rPr>
        <w:t>y</w:t>
      </w:r>
      <w:r w:rsidRPr="00272C1C">
        <w:rPr>
          <w:spacing w:val="2"/>
          <w:sz w:val="18"/>
          <w:szCs w:val="18"/>
        </w:rPr>
        <w:t xml:space="preserve"> </w:t>
      </w:r>
      <w:r w:rsidRPr="00272C1C">
        <w:rPr>
          <w:sz w:val="18"/>
          <w:szCs w:val="18"/>
        </w:rPr>
        <w:t xml:space="preserve">a </w:t>
      </w:r>
      <w:r w:rsidRPr="00272C1C">
        <w:rPr>
          <w:spacing w:val="1"/>
          <w:sz w:val="18"/>
          <w:szCs w:val="18"/>
        </w:rPr>
        <w:t>pu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p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o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 xml:space="preserve">a </w:t>
      </w:r>
      <w:r w:rsidRPr="00272C1C">
        <w:rPr>
          <w:spacing w:val="1"/>
          <w:sz w:val="18"/>
          <w:szCs w:val="18"/>
        </w:rPr>
        <w:t>p</w:t>
      </w:r>
      <w:r w:rsidRPr="00272C1C">
        <w:rPr>
          <w:spacing w:val="-2"/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>ob</w:t>
      </w:r>
      <w:r w:rsidRPr="00272C1C">
        <w:rPr>
          <w:sz w:val="18"/>
          <w:szCs w:val="18"/>
        </w:rPr>
        <w:t>lem</w:t>
      </w:r>
      <w:r w:rsidRPr="00272C1C">
        <w:rPr>
          <w:spacing w:val="-3"/>
          <w:sz w:val="18"/>
          <w:szCs w:val="18"/>
        </w:rPr>
        <w:t xml:space="preserve"> 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s</w:t>
      </w:r>
      <w:r w:rsidRPr="00272C1C">
        <w:rPr>
          <w:spacing w:val="1"/>
          <w:sz w:val="18"/>
          <w:szCs w:val="18"/>
        </w:rPr>
        <w:t>u</w:t>
      </w:r>
      <w:r w:rsidRPr="00272C1C">
        <w:rPr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>t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g</w:t>
      </w:r>
      <w:r w:rsidRPr="00272C1C">
        <w:rPr>
          <w:spacing w:val="-3"/>
          <w:sz w:val="18"/>
          <w:szCs w:val="18"/>
        </w:rPr>
        <w:t xml:space="preserve"> </w:t>
      </w:r>
      <w:r w:rsidRPr="00272C1C">
        <w:rPr>
          <w:sz w:val="18"/>
          <w:szCs w:val="18"/>
        </w:rPr>
        <w:t>in</w:t>
      </w:r>
      <w:r w:rsidRPr="00272C1C">
        <w:rPr>
          <w:spacing w:val="2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ac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i</w:t>
      </w:r>
      <w:r w:rsidRPr="00272C1C">
        <w:rPr>
          <w:spacing w:val="-1"/>
          <w:sz w:val="18"/>
          <w:szCs w:val="18"/>
        </w:rPr>
        <w:t>o</w:t>
      </w:r>
      <w:r w:rsidRPr="00272C1C">
        <w:rPr>
          <w:spacing w:val="4"/>
          <w:sz w:val="18"/>
          <w:szCs w:val="18"/>
        </w:rPr>
        <w:t>n</w:t>
      </w:r>
      <w:r w:rsidRPr="00272C1C">
        <w:rPr>
          <w:sz w:val="18"/>
          <w:szCs w:val="18"/>
        </w:rPr>
        <w:t>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co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c</w:t>
      </w:r>
      <w:r w:rsidRPr="00272C1C">
        <w:rPr>
          <w:sz w:val="18"/>
          <w:szCs w:val="18"/>
        </w:rPr>
        <w:t>l</w:t>
      </w:r>
      <w:r w:rsidRPr="00272C1C">
        <w:rPr>
          <w:spacing w:val="-1"/>
          <w:sz w:val="18"/>
          <w:szCs w:val="18"/>
        </w:rPr>
        <w:t>u</w:t>
      </w:r>
      <w:r w:rsidRPr="00272C1C">
        <w:rPr>
          <w:spacing w:val="1"/>
          <w:sz w:val="18"/>
          <w:szCs w:val="18"/>
        </w:rPr>
        <w:t>d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g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w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t</w:t>
      </w:r>
      <w:r w:rsidRPr="00272C1C">
        <w:rPr>
          <w:sz w:val="18"/>
          <w:szCs w:val="18"/>
        </w:rPr>
        <w:t>h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2"/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h</w:t>
      </w:r>
      <w:r w:rsidRPr="00272C1C">
        <w:rPr>
          <w:sz w:val="18"/>
          <w:szCs w:val="18"/>
        </w:rPr>
        <w:t>e r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s</w:t>
      </w:r>
      <w:r w:rsidRPr="00272C1C">
        <w:rPr>
          <w:spacing w:val="1"/>
          <w:sz w:val="18"/>
          <w:szCs w:val="18"/>
        </w:rPr>
        <w:t>u</w:t>
      </w:r>
      <w:r w:rsidRPr="00272C1C">
        <w:rPr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>t</w:t>
      </w:r>
      <w:r w:rsidRPr="00272C1C">
        <w:rPr>
          <w:sz w:val="18"/>
          <w:szCs w:val="18"/>
        </w:rPr>
        <w:t>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.</w:t>
      </w:r>
      <w:r w:rsidRPr="00272C1C">
        <w:rPr>
          <w:spacing w:val="-1"/>
          <w:sz w:val="18"/>
          <w:szCs w:val="18"/>
        </w:rPr>
        <w:t>g</w:t>
      </w:r>
      <w:r w:rsidRPr="00272C1C">
        <w:rPr>
          <w:sz w:val="18"/>
          <w:szCs w:val="18"/>
        </w:rPr>
        <w:t>.,</w:t>
      </w:r>
    </w:p>
    <w:p w14:paraId="2CBC8B6E" w14:textId="77777777" w:rsidR="00134FBA" w:rsidRPr="00272C1C" w:rsidRDefault="00272C1C">
      <w:pPr>
        <w:spacing w:before="5" w:line="200" w:lineRule="exact"/>
        <w:ind w:left="929" w:right="106"/>
        <w:rPr>
          <w:sz w:val="18"/>
          <w:szCs w:val="18"/>
        </w:rPr>
      </w:pPr>
      <w:r w:rsidRPr="00272C1C">
        <w:rPr>
          <w:sz w:val="18"/>
          <w:szCs w:val="18"/>
        </w:rPr>
        <w:t>‘</w:t>
      </w:r>
      <w:r w:rsidRPr="00272C1C">
        <w:rPr>
          <w:i/>
          <w:sz w:val="18"/>
          <w:szCs w:val="18"/>
        </w:rPr>
        <w:t>Pr</w:t>
      </w:r>
      <w:r w:rsidRPr="00272C1C">
        <w:rPr>
          <w:i/>
          <w:spacing w:val="1"/>
          <w:sz w:val="18"/>
          <w:szCs w:val="18"/>
        </w:rPr>
        <w:t>o</w:t>
      </w:r>
      <w:r w:rsidRPr="00272C1C">
        <w:rPr>
          <w:i/>
          <w:spacing w:val="-1"/>
          <w:sz w:val="18"/>
          <w:szCs w:val="18"/>
        </w:rPr>
        <w:t>v</w:t>
      </w:r>
      <w:r w:rsidRPr="00272C1C">
        <w:rPr>
          <w:i/>
          <w:sz w:val="18"/>
          <w:szCs w:val="18"/>
        </w:rPr>
        <w:t>i</w:t>
      </w:r>
      <w:r w:rsidRPr="00272C1C">
        <w:rPr>
          <w:i/>
          <w:spacing w:val="1"/>
          <w:sz w:val="18"/>
          <w:szCs w:val="18"/>
        </w:rPr>
        <w:t>d</w:t>
      </w:r>
      <w:r w:rsidRPr="00272C1C">
        <w:rPr>
          <w:i/>
          <w:spacing w:val="-1"/>
          <w:sz w:val="18"/>
          <w:szCs w:val="18"/>
        </w:rPr>
        <w:t>e</w:t>
      </w:r>
      <w:r w:rsidRPr="00272C1C">
        <w:rPr>
          <w:i/>
          <w:sz w:val="18"/>
          <w:szCs w:val="18"/>
        </w:rPr>
        <w:t xml:space="preserve">d </w:t>
      </w:r>
      <w:r w:rsidRPr="00272C1C">
        <w:rPr>
          <w:i/>
          <w:spacing w:val="1"/>
          <w:sz w:val="18"/>
          <w:szCs w:val="18"/>
        </w:rPr>
        <w:t>h</w:t>
      </w:r>
      <w:r w:rsidRPr="00272C1C">
        <w:rPr>
          <w:i/>
          <w:sz w:val="18"/>
          <w:szCs w:val="18"/>
        </w:rPr>
        <w:t>i</w:t>
      </w:r>
      <w:r w:rsidRPr="00272C1C">
        <w:rPr>
          <w:i/>
          <w:spacing w:val="-1"/>
          <w:sz w:val="18"/>
          <w:szCs w:val="18"/>
        </w:rPr>
        <w:t>g</w:t>
      </w:r>
      <w:r w:rsidRPr="00272C1C">
        <w:rPr>
          <w:i/>
          <w:sz w:val="18"/>
          <w:szCs w:val="18"/>
        </w:rPr>
        <w:t>h</w:t>
      </w:r>
      <w:r w:rsidRPr="00272C1C">
        <w:rPr>
          <w:i/>
          <w:spacing w:val="1"/>
          <w:sz w:val="18"/>
          <w:szCs w:val="18"/>
        </w:rPr>
        <w:t xml:space="preserve"> </w:t>
      </w:r>
      <w:r w:rsidRPr="00272C1C">
        <w:rPr>
          <w:i/>
          <w:sz w:val="18"/>
          <w:szCs w:val="18"/>
        </w:rPr>
        <w:t>le</w:t>
      </w:r>
      <w:r w:rsidRPr="00272C1C">
        <w:rPr>
          <w:i/>
          <w:spacing w:val="-1"/>
          <w:sz w:val="18"/>
          <w:szCs w:val="18"/>
        </w:rPr>
        <w:t>ve</w:t>
      </w:r>
      <w:r w:rsidRPr="00272C1C">
        <w:rPr>
          <w:i/>
          <w:sz w:val="18"/>
          <w:szCs w:val="18"/>
        </w:rPr>
        <w:t>l</w:t>
      </w:r>
      <w:r w:rsidRPr="00272C1C">
        <w:rPr>
          <w:i/>
          <w:spacing w:val="1"/>
          <w:sz w:val="18"/>
          <w:szCs w:val="18"/>
        </w:rPr>
        <w:t xml:space="preserve"> </w:t>
      </w:r>
      <w:r w:rsidRPr="00272C1C">
        <w:rPr>
          <w:i/>
          <w:spacing w:val="-1"/>
          <w:sz w:val="18"/>
          <w:szCs w:val="18"/>
        </w:rPr>
        <w:t>o</w:t>
      </w:r>
      <w:r w:rsidRPr="00272C1C">
        <w:rPr>
          <w:i/>
          <w:sz w:val="18"/>
          <w:szCs w:val="18"/>
        </w:rPr>
        <w:t>f</w:t>
      </w:r>
      <w:r w:rsidRPr="00272C1C">
        <w:rPr>
          <w:i/>
          <w:spacing w:val="2"/>
          <w:sz w:val="18"/>
          <w:szCs w:val="18"/>
        </w:rPr>
        <w:t xml:space="preserve"> </w:t>
      </w:r>
      <w:r w:rsidRPr="00272C1C">
        <w:rPr>
          <w:i/>
          <w:spacing w:val="-1"/>
          <w:sz w:val="18"/>
          <w:szCs w:val="18"/>
        </w:rPr>
        <w:t>c</w:t>
      </w:r>
      <w:r w:rsidRPr="00272C1C">
        <w:rPr>
          <w:i/>
          <w:spacing w:val="1"/>
          <w:sz w:val="18"/>
          <w:szCs w:val="18"/>
        </w:rPr>
        <w:t>u</w:t>
      </w:r>
      <w:r w:rsidRPr="00272C1C">
        <w:rPr>
          <w:i/>
          <w:sz w:val="18"/>
          <w:szCs w:val="18"/>
        </w:rPr>
        <w:t>s</w:t>
      </w:r>
      <w:r w:rsidRPr="00272C1C">
        <w:rPr>
          <w:i/>
          <w:spacing w:val="-3"/>
          <w:sz w:val="18"/>
          <w:szCs w:val="18"/>
        </w:rPr>
        <w:t>t</w:t>
      </w:r>
      <w:r w:rsidRPr="00272C1C">
        <w:rPr>
          <w:i/>
          <w:spacing w:val="1"/>
          <w:sz w:val="18"/>
          <w:szCs w:val="18"/>
        </w:rPr>
        <w:t>o</w:t>
      </w:r>
      <w:r w:rsidRPr="00272C1C">
        <w:rPr>
          <w:i/>
          <w:sz w:val="18"/>
          <w:szCs w:val="18"/>
        </w:rPr>
        <w:t>m</w:t>
      </w:r>
      <w:r w:rsidRPr="00272C1C">
        <w:rPr>
          <w:i/>
          <w:spacing w:val="-1"/>
          <w:sz w:val="18"/>
          <w:szCs w:val="18"/>
        </w:rPr>
        <w:t>e</w:t>
      </w:r>
      <w:r w:rsidRPr="00272C1C">
        <w:rPr>
          <w:i/>
          <w:sz w:val="18"/>
          <w:szCs w:val="18"/>
        </w:rPr>
        <w:t>r s</w:t>
      </w:r>
      <w:r w:rsidRPr="00272C1C">
        <w:rPr>
          <w:i/>
          <w:spacing w:val="-1"/>
          <w:sz w:val="18"/>
          <w:szCs w:val="18"/>
        </w:rPr>
        <w:t>e</w:t>
      </w:r>
      <w:r w:rsidRPr="00272C1C">
        <w:rPr>
          <w:i/>
          <w:sz w:val="18"/>
          <w:szCs w:val="18"/>
        </w:rPr>
        <w:t>r</w:t>
      </w:r>
      <w:r w:rsidRPr="00272C1C">
        <w:rPr>
          <w:i/>
          <w:spacing w:val="-1"/>
          <w:sz w:val="18"/>
          <w:szCs w:val="18"/>
        </w:rPr>
        <w:t>v</w:t>
      </w:r>
      <w:r w:rsidRPr="00272C1C">
        <w:rPr>
          <w:i/>
          <w:sz w:val="18"/>
          <w:szCs w:val="18"/>
        </w:rPr>
        <w:t>ice</w:t>
      </w:r>
      <w:r w:rsidRPr="00272C1C">
        <w:rPr>
          <w:i/>
          <w:spacing w:val="-1"/>
          <w:sz w:val="18"/>
          <w:szCs w:val="18"/>
        </w:rPr>
        <w:t xml:space="preserve"> </w:t>
      </w:r>
      <w:r w:rsidRPr="00272C1C">
        <w:rPr>
          <w:i/>
          <w:spacing w:val="1"/>
          <w:sz w:val="18"/>
          <w:szCs w:val="18"/>
        </w:rPr>
        <w:t>b</w:t>
      </w:r>
      <w:r w:rsidRPr="00272C1C">
        <w:rPr>
          <w:i/>
          <w:sz w:val="18"/>
          <w:szCs w:val="18"/>
        </w:rPr>
        <w:t>y t</w:t>
      </w:r>
      <w:r w:rsidRPr="00272C1C">
        <w:rPr>
          <w:i/>
          <w:spacing w:val="1"/>
          <w:sz w:val="18"/>
          <w:szCs w:val="18"/>
        </w:rPr>
        <w:t>ho</w:t>
      </w:r>
      <w:r w:rsidRPr="00272C1C">
        <w:rPr>
          <w:i/>
          <w:sz w:val="18"/>
          <w:szCs w:val="18"/>
        </w:rPr>
        <w:t>r</w:t>
      </w:r>
      <w:r w:rsidRPr="00272C1C">
        <w:rPr>
          <w:i/>
          <w:spacing w:val="1"/>
          <w:sz w:val="18"/>
          <w:szCs w:val="18"/>
        </w:rPr>
        <w:t>o</w:t>
      </w:r>
      <w:r w:rsidRPr="00272C1C">
        <w:rPr>
          <w:i/>
          <w:spacing w:val="-1"/>
          <w:sz w:val="18"/>
          <w:szCs w:val="18"/>
        </w:rPr>
        <w:t>u</w:t>
      </w:r>
      <w:r w:rsidRPr="00272C1C">
        <w:rPr>
          <w:i/>
          <w:spacing w:val="1"/>
          <w:sz w:val="18"/>
          <w:szCs w:val="18"/>
        </w:rPr>
        <w:t>gh</w:t>
      </w:r>
      <w:r w:rsidRPr="00272C1C">
        <w:rPr>
          <w:i/>
          <w:sz w:val="18"/>
          <w:szCs w:val="18"/>
        </w:rPr>
        <w:t>ly</w:t>
      </w:r>
      <w:r w:rsidRPr="00272C1C">
        <w:rPr>
          <w:i/>
          <w:spacing w:val="-2"/>
          <w:sz w:val="18"/>
          <w:szCs w:val="18"/>
        </w:rPr>
        <w:t xml:space="preserve"> </w:t>
      </w:r>
      <w:r w:rsidRPr="00272C1C">
        <w:rPr>
          <w:i/>
          <w:spacing w:val="1"/>
          <w:sz w:val="18"/>
          <w:szCs w:val="18"/>
        </w:rPr>
        <w:t>an</w:t>
      </w:r>
      <w:r w:rsidRPr="00272C1C">
        <w:rPr>
          <w:i/>
          <w:sz w:val="18"/>
          <w:szCs w:val="18"/>
        </w:rPr>
        <w:t>sw</w:t>
      </w:r>
      <w:r w:rsidRPr="00272C1C">
        <w:rPr>
          <w:i/>
          <w:spacing w:val="-1"/>
          <w:sz w:val="18"/>
          <w:szCs w:val="18"/>
        </w:rPr>
        <w:t>e</w:t>
      </w:r>
      <w:r w:rsidRPr="00272C1C">
        <w:rPr>
          <w:i/>
          <w:sz w:val="18"/>
          <w:szCs w:val="18"/>
        </w:rPr>
        <w:t>ri</w:t>
      </w:r>
      <w:r w:rsidRPr="00272C1C">
        <w:rPr>
          <w:i/>
          <w:spacing w:val="-1"/>
          <w:sz w:val="18"/>
          <w:szCs w:val="18"/>
        </w:rPr>
        <w:t>n</w:t>
      </w:r>
      <w:r w:rsidRPr="00272C1C">
        <w:rPr>
          <w:i/>
          <w:sz w:val="18"/>
          <w:szCs w:val="18"/>
        </w:rPr>
        <w:t>g</w:t>
      </w:r>
      <w:r w:rsidRPr="00272C1C">
        <w:rPr>
          <w:i/>
          <w:spacing w:val="-1"/>
          <w:sz w:val="18"/>
          <w:szCs w:val="18"/>
        </w:rPr>
        <w:t xml:space="preserve"> </w:t>
      </w:r>
      <w:r w:rsidRPr="00272C1C">
        <w:rPr>
          <w:i/>
          <w:spacing w:val="1"/>
          <w:sz w:val="18"/>
          <w:szCs w:val="18"/>
        </w:rPr>
        <w:t>p</w:t>
      </w:r>
      <w:r w:rsidRPr="00272C1C">
        <w:rPr>
          <w:i/>
          <w:sz w:val="18"/>
          <w:szCs w:val="18"/>
        </w:rPr>
        <w:t>r</w:t>
      </w:r>
      <w:r w:rsidRPr="00272C1C">
        <w:rPr>
          <w:i/>
          <w:spacing w:val="1"/>
          <w:sz w:val="18"/>
          <w:szCs w:val="18"/>
        </w:rPr>
        <w:t>o</w:t>
      </w:r>
      <w:r w:rsidRPr="00272C1C">
        <w:rPr>
          <w:i/>
          <w:spacing w:val="-1"/>
          <w:sz w:val="18"/>
          <w:szCs w:val="18"/>
        </w:rPr>
        <w:t>d</w:t>
      </w:r>
      <w:r w:rsidRPr="00272C1C">
        <w:rPr>
          <w:i/>
          <w:spacing w:val="1"/>
          <w:sz w:val="18"/>
          <w:szCs w:val="18"/>
        </w:rPr>
        <w:t>u</w:t>
      </w:r>
      <w:r w:rsidRPr="00272C1C">
        <w:rPr>
          <w:i/>
          <w:spacing w:val="-1"/>
          <w:sz w:val="18"/>
          <w:szCs w:val="18"/>
        </w:rPr>
        <w:t>c</w:t>
      </w:r>
      <w:r w:rsidRPr="00272C1C">
        <w:rPr>
          <w:i/>
          <w:sz w:val="18"/>
          <w:szCs w:val="18"/>
        </w:rPr>
        <w:t>t</w:t>
      </w:r>
      <w:r w:rsidRPr="00272C1C">
        <w:rPr>
          <w:i/>
          <w:spacing w:val="1"/>
          <w:sz w:val="18"/>
          <w:szCs w:val="18"/>
        </w:rPr>
        <w:t xml:space="preserve"> </w:t>
      </w:r>
      <w:r w:rsidRPr="00272C1C">
        <w:rPr>
          <w:i/>
          <w:spacing w:val="-1"/>
          <w:sz w:val="18"/>
          <w:szCs w:val="18"/>
        </w:rPr>
        <w:t>q</w:t>
      </w:r>
      <w:r w:rsidRPr="00272C1C">
        <w:rPr>
          <w:i/>
          <w:spacing w:val="1"/>
          <w:sz w:val="18"/>
          <w:szCs w:val="18"/>
        </w:rPr>
        <w:t>u</w:t>
      </w:r>
      <w:r w:rsidRPr="00272C1C">
        <w:rPr>
          <w:i/>
          <w:spacing w:val="-1"/>
          <w:sz w:val="18"/>
          <w:szCs w:val="18"/>
        </w:rPr>
        <w:t>e</w:t>
      </w:r>
      <w:r w:rsidRPr="00272C1C">
        <w:rPr>
          <w:i/>
          <w:sz w:val="18"/>
          <w:szCs w:val="18"/>
        </w:rPr>
        <w:t>sti</w:t>
      </w:r>
      <w:r w:rsidRPr="00272C1C">
        <w:rPr>
          <w:i/>
          <w:spacing w:val="-1"/>
          <w:sz w:val="18"/>
          <w:szCs w:val="18"/>
        </w:rPr>
        <w:t>o</w:t>
      </w:r>
      <w:r w:rsidRPr="00272C1C">
        <w:rPr>
          <w:i/>
          <w:spacing w:val="1"/>
          <w:sz w:val="18"/>
          <w:szCs w:val="18"/>
        </w:rPr>
        <w:t>n</w:t>
      </w:r>
      <w:r w:rsidRPr="00272C1C">
        <w:rPr>
          <w:i/>
          <w:spacing w:val="3"/>
          <w:sz w:val="18"/>
          <w:szCs w:val="18"/>
        </w:rPr>
        <w:t>s</w:t>
      </w:r>
      <w:r w:rsidRPr="00272C1C">
        <w:rPr>
          <w:i/>
          <w:sz w:val="18"/>
          <w:szCs w:val="18"/>
        </w:rPr>
        <w:t>,</w:t>
      </w:r>
      <w:r w:rsidRPr="00272C1C">
        <w:rPr>
          <w:i/>
          <w:spacing w:val="1"/>
          <w:sz w:val="18"/>
          <w:szCs w:val="18"/>
        </w:rPr>
        <w:t xml:space="preserve"> </w:t>
      </w:r>
      <w:r w:rsidRPr="00272C1C">
        <w:rPr>
          <w:i/>
          <w:spacing w:val="-1"/>
          <w:sz w:val="18"/>
          <w:szCs w:val="18"/>
        </w:rPr>
        <w:t>e</w:t>
      </w:r>
      <w:r w:rsidRPr="00272C1C">
        <w:rPr>
          <w:i/>
          <w:spacing w:val="1"/>
          <w:sz w:val="18"/>
          <w:szCs w:val="18"/>
        </w:rPr>
        <w:t>n</w:t>
      </w:r>
      <w:r w:rsidRPr="00272C1C">
        <w:rPr>
          <w:i/>
          <w:spacing w:val="-3"/>
          <w:sz w:val="18"/>
          <w:szCs w:val="18"/>
        </w:rPr>
        <w:t>s</w:t>
      </w:r>
      <w:r w:rsidRPr="00272C1C">
        <w:rPr>
          <w:i/>
          <w:spacing w:val="1"/>
          <w:sz w:val="18"/>
          <w:szCs w:val="18"/>
        </w:rPr>
        <w:t>u</w:t>
      </w:r>
      <w:r w:rsidRPr="00272C1C">
        <w:rPr>
          <w:i/>
          <w:sz w:val="18"/>
          <w:szCs w:val="18"/>
        </w:rPr>
        <w:t>ri</w:t>
      </w:r>
      <w:r w:rsidRPr="00272C1C">
        <w:rPr>
          <w:i/>
          <w:spacing w:val="-1"/>
          <w:sz w:val="18"/>
          <w:szCs w:val="18"/>
        </w:rPr>
        <w:t>n</w:t>
      </w:r>
      <w:r w:rsidRPr="00272C1C">
        <w:rPr>
          <w:i/>
          <w:sz w:val="18"/>
          <w:szCs w:val="18"/>
        </w:rPr>
        <w:t>g</w:t>
      </w:r>
      <w:r w:rsidRPr="00272C1C">
        <w:rPr>
          <w:i/>
          <w:spacing w:val="1"/>
          <w:sz w:val="18"/>
          <w:szCs w:val="18"/>
        </w:rPr>
        <w:t xml:space="preserve"> </w:t>
      </w:r>
      <w:r w:rsidRPr="00272C1C">
        <w:rPr>
          <w:i/>
          <w:sz w:val="18"/>
          <w:szCs w:val="18"/>
        </w:rPr>
        <w:t>s</w:t>
      </w:r>
      <w:r w:rsidRPr="00272C1C">
        <w:rPr>
          <w:i/>
          <w:spacing w:val="1"/>
          <w:sz w:val="18"/>
          <w:szCs w:val="18"/>
        </w:rPr>
        <w:t>a</w:t>
      </w:r>
      <w:r w:rsidRPr="00272C1C">
        <w:rPr>
          <w:i/>
          <w:sz w:val="18"/>
          <w:szCs w:val="18"/>
        </w:rPr>
        <w:t>t</w:t>
      </w:r>
      <w:r w:rsidRPr="00272C1C">
        <w:rPr>
          <w:i/>
          <w:spacing w:val="1"/>
          <w:sz w:val="18"/>
          <w:szCs w:val="18"/>
        </w:rPr>
        <w:t>i</w:t>
      </w:r>
      <w:r w:rsidRPr="00272C1C">
        <w:rPr>
          <w:i/>
          <w:sz w:val="18"/>
          <w:szCs w:val="18"/>
        </w:rPr>
        <w:t>s</w:t>
      </w:r>
      <w:r w:rsidRPr="00272C1C">
        <w:rPr>
          <w:i/>
          <w:spacing w:val="-3"/>
          <w:sz w:val="18"/>
          <w:szCs w:val="18"/>
        </w:rPr>
        <w:t>f</w:t>
      </w:r>
      <w:r w:rsidRPr="00272C1C">
        <w:rPr>
          <w:i/>
          <w:spacing w:val="1"/>
          <w:sz w:val="18"/>
          <w:szCs w:val="18"/>
        </w:rPr>
        <w:t>a</w:t>
      </w:r>
      <w:r w:rsidRPr="00272C1C">
        <w:rPr>
          <w:i/>
          <w:spacing w:val="-1"/>
          <w:sz w:val="18"/>
          <w:szCs w:val="18"/>
        </w:rPr>
        <w:t>c</w:t>
      </w:r>
      <w:r w:rsidRPr="00272C1C">
        <w:rPr>
          <w:i/>
          <w:sz w:val="18"/>
          <w:szCs w:val="18"/>
        </w:rPr>
        <w:t>t</w:t>
      </w:r>
      <w:r w:rsidRPr="00272C1C">
        <w:rPr>
          <w:i/>
          <w:spacing w:val="1"/>
          <w:sz w:val="18"/>
          <w:szCs w:val="18"/>
        </w:rPr>
        <w:t>i</w:t>
      </w:r>
      <w:r w:rsidRPr="00272C1C">
        <w:rPr>
          <w:i/>
          <w:spacing w:val="-1"/>
          <w:sz w:val="18"/>
          <w:szCs w:val="18"/>
        </w:rPr>
        <w:t>o</w:t>
      </w:r>
      <w:r w:rsidRPr="00272C1C">
        <w:rPr>
          <w:i/>
          <w:sz w:val="18"/>
          <w:szCs w:val="18"/>
        </w:rPr>
        <w:t>n</w:t>
      </w:r>
      <w:r w:rsidRPr="00272C1C">
        <w:rPr>
          <w:i/>
          <w:spacing w:val="1"/>
          <w:sz w:val="18"/>
          <w:szCs w:val="18"/>
        </w:rPr>
        <w:t xml:space="preserve"> </w:t>
      </w:r>
      <w:r w:rsidRPr="00272C1C">
        <w:rPr>
          <w:i/>
          <w:spacing w:val="-1"/>
          <w:sz w:val="18"/>
          <w:szCs w:val="18"/>
        </w:rPr>
        <w:t>a</w:t>
      </w:r>
      <w:r w:rsidRPr="00272C1C">
        <w:rPr>
          <w:i/>
          <w:spacing w:val="1"/>
          <w:sz w:val="18"/>
          <w:szCs w:val="18"/>
        </w:rPr>
        <w:t>n</w:t>
      </w:r>
      <w:r w:rsidRPr="00272C1C">
        <w:rPr>
          <w:i/>
          <w:sz w:val="18"/>
          <w:szCs w:val="18"/>
        </w:rPr>
        <w:t>d</w:t>
      </w:r>
      <w:r w:rsidRPr="00272C1C">
        <w:rPr>
          <w:i/>
          <w:spacing w:val="-1"/>
          <w:sz w:val="18"/>
          <w:szCs w:val="18"/>
        </w:rPr>
        <w:t xml:space="preserve"> </w:t>
      </w:r>
      <w:r w:rsidRPr="00272C1C">
        <w:rPr>
          <w:i/>
          <w:sz w:val="18"/>
          <w:szCs w:val="18"/>
        </w:rPr>
        <w:t>r</w:t>
      </w:r>
      <w:r w:rsidRPr="00272C1C">
        <w:rPr>
          <w:i/>
          <w:spacing w:val="-1"/>
          <w:sz w:val="18"/>
          <w:szCs w:val="18"/>
        </w:rPr>
        <w:t>e</w:t>
      </w:r>
      <w:r w:rsidRPr="00272C1C">
        <w:rPr>
          <w:i/>
          <w:sz w:val="18"/>
          <w:szCs w:val="18"/>
        </w:rPr>
        <w:t>t</w:t>
      </w:r>
      <w:r w:rsidRPr="00272C1C">
        <w:rPr>
          <w:i/>
          <w:spacing w:val="1"/>
          <w:sz w:val="18"/>
          <w:szCs w:val="18"/>
        </w:rPr>
        <w:t>u</w:t>
      </w:r>
      <w:r w:rsidRPr="00272C1C">
        <w:rPr>
          <w:i/>
          <w:sz w:val="18"/>
          <w:szCs w:val="18"/>
        </w:rPr>
        <w:t xml:space="preserve">rn </w:t>
      </w:r>
      <w:r w:rsidRPr="00272C1C">
        <w:rPr>
          <w:i/>
          <w:spacing w:val="1"/>
          <w:sz w:val="18"/>
          <w:szCs w:val="18"/>
        </w:rPr>
        <w:t>bu</w:t>
      </w:r>
      <w:r w:rsidRPr="00272C1C">
        <w:rPr>
          <w:i/>
          <w:sz w:val="18"/>
          <w:szCs w:val="18"/>
        </w:rPr>
        <w:t>si</w:t>
      </w:r>
      <w:r w:rsidRPr="00272C1C">
        <w:rPr>
          <w:i/>
          <w:spacing w:val="1"/>
          <w:sz w:val="18"/>
          <w:szCs w:val="18"/>
        </w:rPr>
        <w:t>n</w:t>
      </w:r>
      <w:r w:rsidRPr="00272C1C">
        <w:rPr>
          <w:i/>
          <w:spacing w:val="-1"/>
          <w:sz w:val="18"/>
          <w:szCs w:val="18"/>
        </w:rPr>
        <w:t>e</w:t>
      </w:r>
      <w:r w:rsidRPr="00272C1C">
        <w:rPr>
          <w:i/>
          <w:sz w:val="18"/>
          <w:szCs w:val="18"/>
        </w:rPr>
        <w:t>ss</w:t>
      </w:r>
      <w:r w:rsidRPr="00272C1C">
        <w:rPr>
          <w:sz w:val="18"/>
          <w:szCs w:val="18"/>
        </w:rPr>
        <w:t>’</w:t>
      </w:r>
      <w:r w:rsidRPr="00272C1C">
        <w:rPr>
          <w:spacing w:val="-2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‘</w:t>
      </w:r>
      <w:r w:rsidRPr="00272C1C">
        <w:rPr>
          <w:i/>
          <w:sz w:val="18"/>
          <w:szCs w:val="18"/>
        </w:rPr>
        <w:t>C</w:t>
      </w:r>
      <w:r w:rsidRPr="00272C1C">
        <w:rPr>
          <w:i/>
          <w:spacing w:val="-1"/>
          <w:sz w:val="18"/>
          <w:szCs w:val="18"/>
        </w:rPr>
        <w:t>o</w:t>
      </w:r>
      <w:r w:rsidRPr="00272C1C">
        <w:rPr>
          <w:i/>
          <w:spacing w:val="1"/>
          <w:sz w:val="18"/>
          <w:szCs w:val="18"/>
        </w:rPr>
        <w:t>n</w:t>
      </w:r>
      <w:r w:rsidRPr="00272C1C">
        <w:rPr>
          <w:i/>
          <w:sz w:val="18"/>
          <w:szCs w:val="18"/>
        </w:rPr>
        <w:t>tri</w:t>
      </w:r>
      <w:r w:rsidRPr="00272C1C">
        <w:rPr>
          <w:i/>
          <w:spacing w:val="-1"/>
          <w:sz w:val="18"/>
          <w:szCs w:val="18"/>
        </w:rPr>
        <w:t>b</w:t>
      </w:r>
      <w:r w:rsidRPr="00272C1C">
        <w:rPr>
          <w:i/>
          <w:spacing w:val="1"/>
          <w:sz w:val="18"/>
          <w:szCs w:val="18"/>
        </w:rPr>
        <w:t>u</w:t>
      </w:r>
      <w:r w:rsidRPr="00272C1C">
        <w:rPr>
          <w:i/>
          <w:sz w:val="18"/>
          <w:szCs w:val="18"/>
        </w:rPr>
        <w:t>ted</w:t>
      </w:r>
      <w:r w:rsidRPr="00272C1C">
        <w:rPr>
          <w:i/>
          <w:spacing w:val="-1"/>
          <w:sz w:val="18"/>
          <w:szCs w:val="18"/>
        </w:rPr>
        <w:t xml:space="preserve"> </w:t>
      </w:r>
      <w:r w:rsidRPr="00272C1C">
        <w:rPr>
          <w:i/>
          <w:sz w:val="18"/>
          <w:szCs w:val="18"/>
        </w:rPr>
        <w:t xml:space="preserve">to </w:t>
      </w:r>
      <w:r w:rsidRPr="00272C1C">
        <w:rPr>
          <w:i/>
          <w:spacing w:val="1"/>
          <w:sz w:val="18"/>
          <w:szCs w:val="18"/>
        </w:rPr>
        <w:t>o</w:t>
      </w:r>
      <w:r w:rsidRPr="00272C1C">
        <w:rPr>
          <w:i/>
          <w:sz w:val="18"/>
          <w:szCs w:val="18"/>
        </w:rPr>
        <w:t>r</w:t>
      </w:r>
      <w:r w:rsidRPr="00272C1C">
        <w:rPr>
          <w:i/>
          <w:spacing w:val="-2"/>
          <w:sz w:val="18"/>
          <w:szCs w:val="18"/>
        </w:rPr>
        <w:t>g</w:t>
      </w:r>
      <w:r w:rsidRPr="00272C1C">
        <w:rPr>
          <w:i/>
          <w:spacing w:val="-1"/>
          <w:sz w:val="18"/>
          <w:szCs w:val="18"/>
        </w:rPr>
        <w:t>a</w:t>
      </w:r>
      <w:r w:rsidRPr="00272C1C">
        <w:rPr>
          <w:i/>
          <w:spacing w:val="1"/>
          <w:sz w:val="18"/>
          <w:szCs w:val="18"/>
        </w:rPr>
        <w:t>n</w:t>
      </w:r>
      <w:r w:rsidRPr="00272C1C">
        <w:rPr>
          <w:i/>
          <w:sz w:val="18"/>
          <w:szCs w:val="18"/>
        </w:rPr>
        <w:t>iz</w:t>
      </w:r>
      <w:r w:rsidRPr="00272C1C">
        <w:rPr>
          <w:i/>
          <w:spacing w:val="1"/>
          <w:sz w:val="18"/>
          <w:szCs w:val="18"/>
        </w:rPr>
        <w:t>a</w:t>
      </w:r>
      <w:r w:rsidRPr="00272C1C">
        <w:rPr>
          <w:i/>
          <w:sz w:val="18"/>
          <w:szCs w:val="18"/>
        </w:rPr>
        <w:t>t</w:t>
      </w:r>
      <w:r w:rsidRPr="00272C1C">
        <w:rPr>
          <w:i/>
          <w:spacing w:val="-2"/>
          <w:sz w:val="18"/>
          <w:szCs w:val="18"/>
        </w:rPr>
        <w:t>i</w:t>
      </w:r>
      <w:r w:rsidRPr="00272C1C">
        <w:rPr>
          <w:i/>
          <w:spacing w:val="1"/>
          <w:sz w:val="18"/>
          <w:szCs w:val="18"/>
        </w:rPr>
        <w:t>o</w:t>
      </w:r>
      <w:r w:rsidRPr="00272C1C">
        <w:rPr>
          <w:i/>
          <w:spacing w:val="-1"/>
          <w:sz w:val="18"/>
          <w:szCs w:val="18"/>
        </w:rPr>
        <w:t>n</w:t>
      </w:r>
      <w:r w:rsidRPr="00272C1C">
        <w:rPr>
          <w:i/>
          <w:spacing w:val="1"/>
          <w:sz w:val="18"/>
          <w:szCs w:val="18"/>
        </w:rPr>
        <w:t>a</w:t>
      </w:r>
      <w:r w:rsidRPr="00272C1C">
        <w:rPr>
          <w:i/>
          <w:sz w:val="18"/>
          <w:szCs w:val="18"/>
        </w:rPr>
        <w:t>l</w:t>
      </w:r>
      <w:r w:rsidRPr="00272C1C">
        <w:rPr>
          <w:i/>
          <w:spacing w:val="1"/>
          <w:sz w:val="18"/>
          <w:szCs w:val="18"/>
        </w:rPr>
        <w:t xml:space="preserve"> </w:t>
      </w:r>
      <w:r w:rsidRPr="00272C1C">
        <w:rPr>
          <w:i/>
          <w:sz w:val="18"/>
          <w:szCs w:val="18"/>
        </w:rPr>
        <w:t>s</w:t>
      </w:r>
      <w:r w:rsidRPr="00272C1C">
        <w:rPr>
          <w:i/>
          <w:spacing w:val="-3"/>
          <w:sz w:val="18"/>
          <w:szCs w:val="18"/>
        </w:rPr>
        <w:t>t</w:t>
      </w:r>
      <w:r w:rsidRPr="00272C1C">
        <w:rPr>
          <w:i/>
          <w:spacing w:val="1"/>
          <w:sz w:val="18"/>
          <w:szCs w:val="18"/>
        </w:rPr>
        <w:t>ab</w:t>
      </w:r>
      <w:r w:rsidRPr="00272C1C">
        <w:rPr>
          <w:i/>
          <w:sz w:val="18"/>
          <w:szCs w:val="18"/>
        </w:rPr>
        <w:t>i</w:t>
      </w:r>
      <w:r w:rsidRPr="00272C1C">
        <w:rPr>
          <w:i/>
          <w:spacing w:val="-2"/>
          <w:sz w:val="18"/>
          <w:szCs w:val="18"/>
        </w:rPr>
        <w:t>l</w:t>
      </w:r>
      <w:r w:rsidRPr="00272C1C">
        <w:rPr>
          <w:i/>
          <w:sz w:val="18"/>
          <w:szCs w:val="18"/>
        </w:rPr>
        <w:t>i</w:t>
      </w:r>
      <w:r w:rsidRPr="00272C1C">
        <w:rPr>
          <w:i/>
          <w:spacing w:val="1"/>
          <w:sz w:val="18"/>
          <w:szCs w:val="18"/>
        </w:rPr>
        <w:t>t</w:t>
      </w:r>
      <w:r w:rsidRPr="00272C1C">
        <w:rPr>
          <w:i/>
          <w:sz w:val="18"/>
          <w:szCs w:val="18"/>
        </w:rPr>
        <w:t xml:space="preserve">y </w:t>
      </w:r>
      <w:r w:rsidRPr="00272C1C">
        <w:rPr>
          <w:i/>
          <w:spacing w:val="1"/>
          <w:sz w:val="18"/>
          <w:szCs w:val="18"/>
        </w:rPr>
        <w:t>b</w:t>
      </w:r>
      <w:r w:rsidRPr="00272C1C">
        <w:rPr>
          <w:i/>
          <w:sz w:val="18"/>
          <w:szCs w:val="18"/>
        </w:rPr>
        <w:t>y</w:t>
      </w:r>
      <w:r w:rsidRPr="00272C1C">
        <w:rPr>
          <w:i/>
          <w:spacing w:val="-3"/>
          <w:sz w:val="18"/>
          <w:szCs w:val="18"/>
        </w:rPr>
        <w:t xml:space="preserve"> </w:t>
      </w:r>
      <w:r w:rsidRPr="00272C1C">
        <w:rPr>
          <w:i/>
          <w:spacing w:val="1"/>
          <w:sz w:val="18"/>
          <w:szCs w:val="18"/>
        </w:rPr>
        <w:t>g</w:t>
      </w:r>
      <w:r w:rsidRPr="00272C1C">
        <w:rPr>
          <w:i/>
          <w:spacing w:val="-1"/>
          <w:sz w:val="18"/>
          <w:szCs w:val="18"/>
        </w:rPr>
        <w:t>e</w:t>
      </w:r>
      <w:r w:rsidRPr="00272C1C">
        <w:rPr>
          <w:i/>
          <w:spacing w:val="1"/>
          <w:sz w:val="18"/>
          <w:szCs w:val="18"/>
        </w:rPr>
        <w:t>n</w:t>
      </w:r>
      <w:r w:rsidRPr="00272C1C">
        <w:rPr>
          <w:i/>
          <w:spacing w:val="-1"/>
          <w:sz w:val="18"/>
          <w:szCs w:val="18"/>
        </w:rPr>
        <w:t>e</w:t>
      </w:r>
      <w:r w:rsidRPr="00272C1C">
        <w:rPr>
          <w:i/>
          <w:sz w:val="18"/>
          <w:szCs w:val="18"/>
        </w:rPr>
        <w:t>r</w:t>
      </w:r>
      <w:r w:rsidRPr="00272C1C">
        <w:rPr>
          <w:i/>
          <w:spacing w:val="1"/>
          <w:sz w:val="18"/>
          <w:szCs w:val="18"/>
        </w:rPr>
        <w:t>a</w:t>
      </w:r>
      <w:r w:rsidRPr="00272C1C">
        <w:rPr>
          <w:i/>
          <w:sz w:val="18"/>
          <w:szCs w:val="18"/>
        </w:rPr>
        <w:t>t</w:t>
      </w:r>
      <w:r w:rsidRPr="00272C1C">
        <w:rPr>
          <w:i/>
          <w:spacing w:val="-2"/>
          <w:sz w:val="18"/>
          <w:szCs w:val="18"/>
        </w:rPr>
        <w:t>i</w:t>
      </w:r>
      <w:r w:rsidRPr="00272C1C">
        <w:rPr>
          <w:i/>
          <w:spacing w:val="1"/>
          <w:sz w:val="18"/>
          <w:szCs w:val="18"/>
        </w:rPr>
        <w:t>n</w:t>
      </w:r>
      <w:r w:rsidRPr="00272C1C">
        <w:rPr>
          <w:i/>
          <w:sz w:val="18"/>
          <w:szCs w:val="18"/>
        </w:rPr>
        <w:t>g</w:t>
      </w:r>
      <w:r w:rsidRPr="00272C1C">
        <w:rPr>
          <w:i/>
          <w:spacing w:val="-1"/>
          <w:sz w:val="18"/>
          <w:szCs w:val="18"/>
        </w:rPr>
        <w:t xml:space="preserve"> </w:t>
      </w:r>
      <w:r w:rsidRPr="00272C1C">
        <w:rPr>
          <w:i/>
          <w:spacing w:val="1"/>
          <w:sz w:val="18"/>
          <w:szCs w:val="18"/>
        </w:rPr>
        <w:t>o</w:t>
      </w:r>
      <w:r w:rsidRPr="00272C1C">
        <w:rPr>
          <w:i/>
          <w:spacing w:val="-1"/>
          <w:sz w:val="18"/>
          <w:szCs w:val="18"/>
        </w:rPr>
        <w:t>v</w:t>
      </w:r>
      <w:r w:rsidRPr="00272C1C">
        <w:rPr>
          <w:i/>
          <w:spacing w:val="-1"/>
          <w:sz w:val="18"/>
          <w:szCs w:val="18"/>
        </w:rPr>
        <w:t>e</w:t>
      </w:r>
      <w:r w:rsidRPr="00272C1C">
        <w:rPr>
          <w:i/>
          <w:sz w:val="18"/>
          <w:szCs w:val="18"/>
        </w:rPr>
        <w:t xml:space="preserve">r </w:t>
      </w:r>
      <w:r w:rsidRPr="00272C1C">
        <w:rPr>
          <w:i/>
          <w:spacing w:val="1"/>
          <w:sz w:val="18"/>
          <w:szCs w:val="18"/>
        </w:rPr>
        <w:t>$1</w:t>
      </w:r>
      <w:r w:rsidRPr="00272C1C">
        <w:rPr>
          <w:i/>
          <w:spacing w:val="-1"/>
          <w:sz w:val="18"/>
          <w:szCs w:val="18"/>
        </w:rPr>
        <w:t>0</w:t>
      </w:r>
      <w:r w:rsidRPr="00272C1C">
        <w:rPr>
          <w:i/>
          <w:sz w:val="18"/>
          <w:szCs w:val="18"/>
        </w:rPr>
        <w:t>,</w:t>
      </w:r>
      <w:r w:rsidRPr="00272C1C">
        <w:rPr>
          <w:i/>
          <w:spacing w:val="-1"/>
          <w:sz w:val="18"/>
          <w:szCs w:val="18"/>
        </w:rPr>
        <w:t>0</w:t>
      </w:r>
      <w:r w:rsidRPr="00272C1C">
        <w:rPr>
          <w:i/>
          <w:spacing w:val="1"/>
          <w:sz w:val="18"/>
          <w:szCs w:val="18"/>
        </w:rPr>
        <w:t>0</w:t>
      </w:r>
      <w:r w:rsidRPr="00272C1C">
        <w:rPr>
          <w:i/>
          <w:sz w:val="18"/>
          <w:szCs w:val="18"/>
        </w:rPr>
        <w:t>0</w:t>
      </w:r>
      <w:r w:rsidRPr="00272C1C">
        <w:rPr>
          <w:i/>
          <w:spacing w:val="-1"/>
          <w:sz w:val="18"/>
          <w:szCs w:val="18"/>
        </w:rPr>
        <w:t xml:space="preserve"> </w:t>
      </w:r>
      <w:r w:rsidRPr="00272C1C">
        <w:rPr>
          <w:i/>
          <w:sz w:val="18"/>
          <w:szCs w:val="18"/>
        </w:rPr>
        <w:t xml:space="preserve">in </w:t>
      </w:r>
      <w:r w:rsidRPr="00272C1C">
        <w:rPr>
          <w:i/>
          <w:spacing w:val="1"/>
          <w:sz w:val="18"/>
          <w:szCs w:val="18"/>
        </w:rPr>
        <w:t>n</w:t>
      </w:r>
      <w:r w:rsidRPr="00272C1C">
        <w:rPr>
          <w:i/>
          <w:spacing w:val="-1"/>
          <w:sz w:val="18"/>
          <w:szCs w:val="18"/>
        </w:rPr>
        <w:t>e</w:t>
      </w:r>
      <w:r w:rsidRPr="00272C1C">
        <w:rPr>
          <w:i/>
          <w:sz w:val="18"/>
          <w:szCs w:val="18"/>
        </w:rPr>
        <w:t>w r</w:t>
      </w:r>
      <w:r w:rsidRPr="00272C1C">
        <w:rPr>
          <w:i/>
          <w:spacing w:val="-1"/>
          <w:sz w:val="18"/>
          <w:szCs w:val="18"/>
        </w:rPr>
        <w:t>eve</w:t>
      </w:r>
      <w:r w:rsidRPr="00272C1C">
        <w:rPr>
          <w:i/>
          <w:spacing w:val="1"/>
          <w:sz w:val="18"/>
          <w:szCs w:val="18"/>
        </w:rPr>
        <w:t>nu</w:t>
      </w:r>
      <w:r w:rsidRPr="00272C1C">
        <w:rPr>
          <w:i/>
          <w:spacing w:val="-1"/>
          <w:sz w:val="18"/>
          <w:szCs w:val="18"/>
        </w:rPr>
        <w:t>e</w:t>
      </w:r>
      <w:r w:rsidRPr="00272C1C">
        <w:rPr>
          <w:i/>
          <w:spacing w:val="5"/>
          <w:sz w:val="18"/>
          <w:szCs w:val="18"/>
        </w:rPr>
        <w:t>s</w:t>
      </w:r>
      <w:r w:rsidRPr="00272C1C">
        <w:rPr>
          <w:i/>
          <w:spacing w:val="1"/>
          <w:sz w:val="18"/>
          <w:szCs w:val="18"/>
        </w:rPr>
        <w:t>.</w:t>
      </w:r>
      <w:r w:rsidRPr="00272C1C">
        <w:rPr>
          <w:sz w:val="18"/>
          <w:szCs w:val="18"/>
        </w:rPr>
        <w:t>’</w:t>
      </w:r>
    </w:p>
    <w:p w14:paraId="583DD852" w14:textId="77777777" w:rsidR="00134FBA" w:rsidRPr="00272C1C" w:rsidRDefault="00272C1C">
      <w:pPr>
        <w:spacing w:before="10" w:line="200" w:lineRule="exact"/>
        <w:ind w:left="929" w:right="447" w:hanging="180"/>
        <w:rPr>
          <w:sz w:val="18"/>
          <w:szCs w:val="18"/>
        </w:rPr>
      </w:pPr>
      <w:r w:rsidRPr="00272C1C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</w:t>
      </w:r>
      <w:r w:rsidRPr="00272C1C">
        <w:rPr>
          <w:rFonts w:ascii="Segoe MDL2 Assets" w:eastAsia="Segoe MDL2 Assets" w:hAnsi="Segoe MDL2 Assets" w:cs="Segoe MDL2 Assets"/>
          <w:spacing w:val="7"/>
          <w:w w:val="46"/>
          <w:sz w:val="18"/>
          <w:szCs w:val="18"/>
        </w:rPr>
        <w:t xml:space="preserve"> </w:t>
      </w:r>
      <w:r w:rsidRPr="00272C1C">
        <w:rPr>
          <w:spacing w:val="3"/>
          <w:sz w:val="18"/>
          <w:szCs w:val="18"/>
        </w:rPr>
        <w:t>P</w:t>
      </w:r>
      <w:r w:rsidRPr="00272C1C">
        <w:rPr>
          <w:spacing w:val="-2"/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-1"/>
          <w:sz w:val="18"/>
          <w:szCs w:val="18"/>
        </w:rPr>
        <w:t>v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d</w:t>
      </w:r>
      <w:r w:rsidRPr="00272C1C">
        <w:rPr>
          <w:sz w:val="18"/>
          <w:szCs w:val="18"/>
        </w:rPr>
        <w:t xml:space="preserve">e </w:t>
      </w:r>
      <w:r w:rsidRPr="00272C1C">
        <w:rPr>
          <w:spacing w:val="-1"/>
          <w:sz w:val="18"/>
          <w:szCs w:val="18"/>
        </w:rPr>
        <w:t>ex</w:t>
      </w:r>
      <w:r w:rsidRPr="00272C1C">
        <w:rPr>
          <w:spacing w:val="1"/>
          <w:sz w:val="18"/>
          <w:szCs w:val="18"/>
        </w:rPr>
        <w:t>a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1"/>
          <w:sz w:val="18"/>
          <w:szCs w:val="18"/>
        </w:rPr>
        <w:t>p</w:t>
      </w:r>
      <w:r w:rsidRPr="00272C1C">
        <w:rPr>
          <w:sz w:val="18"/>
          <w:szCs w:val="18"/>
        </w:rPr>
        <w:t xml:space="preserve">les 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f</w:t>
      </w:r>
      <w:r w:rsidRPr="00272C1C">
        <w:rPr>
          <w:spacing w:val="-2"/>
          <w:sz w:val="18"/>
          <w:szCs w:val="18"/>
        </w:rPr>
        <w:t xml:space="preserve"> </w:t>
      </w:r>
      <w:r w:rsidRPr="00272C1C">
        <w:rPr>
          <w:sz w:val="18"/>
          <w:szCs w:val="18"/>
        </w:rPr>
        <w:t>s</w:t>
      </w:r>
      <w:r w:rsidRPr="00272C1C">
        <w:rPr>
          <w:spacing w:val="-2"/>
          <w:sz w:val="18"/>
          <w:szCs w:val="18"/>
        </w:rPr>
        <w:t>k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l</w:t>
      </w:r>
      <w:r w:rsidRPr="00272C1C">
        <w:rPr>
          <w:sz w:val="18"/>
          <w:szCs w:val="18"/>
        </w:rPr>
        <w:t xml:space="preserve">ls </w:t>
      </w:r>
      <w:r w:rsidRPr="00272C1C">
        <w:rPr>
          <w:spacing w:val="1"/>
          <w:sz w:val="18"/>
          <w:szCs w:val="18"/>
        </w:rPr>
        <w:t>d</w:t>
      </w:r>
      <w:r w:rsidRPr="00272C1C">
        <w:rPr>
          <w:spacing w:val="-1"/>
          <w:sz w:val="18"/>
          <w:szCs w:val="18"/>
        </w:rPr>
        <w:t>eve</w:t>
      </w:r>
      <w:r w:rsidRPr="00272C1C">
        <w:rPr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>op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d</w:t>
      </w:r>
      <w:r w:rsidRPr="00272C1C">
        <w:rPr>
          <w:spacing w:val="1"/>
          <w:sz w:val="18"/>
          <w:szCs w:val="18"/>
        </w:rPr>
        <w:t xml:space="preserve"> o</w:t>
      </w:r>
      <w:r w:rsidRPr="00272C1C">
        <w:rPr>
          <w:sz w:val="18"/>
          <w:szCs w:val="18"/>
        </w:rPr>
        <w:t>r</w:t>
      </w:r>
      <w:r w:rsidRPr="00272C1C">
        <w:rPr>
          <w:spacing w:val="-2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1"/>
          <w:sz w:val="18"/>
          <w:szCs w:val="18"/>
        </w:rPr>
        <w:t>nh</w:t>
      </w:r>
      <w:r w:rsidRPr="00272C1C">
        <w:rPr>
          <w:spacing w:val="-3"/>
          <w:sz w:val="18"/>
          <w:szCs w:val="18"/>
        </w:rPr>
        <w:t>a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ce</w:t>
      </w:r>
      <w:r w:rsidRPr="00272C1C">
        <w:rPr>
          <w:spacing w:val="5"/>
          <w:sz w:val="18"/>
          <w:szCs w:val="18"/>
        </w:rPr>
        <w:t>d</w:t>
      </w:r>
      <w:r w:rsidRPr="00272C1C">
        <w:rPr>
          <w:sz w:val="18"/>
          <w:szCs w:val="18"/>
        </w:rPr>
        <w:t>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.</w:t>
      </w:r>
      <w:r w:rsidRPr="00272C1C">
        <w:rPr>
          <w:spacing w:val="-1"/>
          <w:sz w:val="18"/>
          <w:szCs w:val="18"/>
        </w:rPr>
        <w:t>g</w:t>
      </w:r>
      <w:r w:rsidRPr="00272C1C">
        <w:rPr>
          <w:sz w:val="18"/>
          <w:szCs w:val="18"/>
        </w:rPr>
        <w:t>.,</w:t>
      </w:r>
      <w:r w:rsidRPr="00272C1C">
        <w:rPr>
          <w:spacing w:val="2"/>
          <w:sz w:val="18"/>
          <w:szCs w:val="18"/>
        </w:rPr>
        <w:t xml:space="preserve"> </w:t>
      </w:r>
      <w:r w:rsidRPr="00272C1C">
        <w:rPr>
          <w:sz w:val="18"/>
          <w:szCs w:val="18"/>
        </w:rPr>
        <w:t>‘</w:t>
      </w:r>
      <w:r w:rsidRPr="00272C1C">
        <w:rPr>
          <w:i/>
          <w:spacing w:val="-3"/>
          <w:sz w:val="18"/>
          <w:szCs w:val="18"/>
        </w:rPr>
        <w:t>G</w:t>
      </w:r>
      <w:r w:rsidRPr="00272C1C">
        <w:rPr>
          <w:i/>
          <w:spacing w:val="1"/>
          <w:sz w:val="18"/>
          <w:szCs w:val="18"/>
        </w:rPr>
        <w:t>a</w:t>
      </w:r>
      <w:r w:rsidRPr="00272C1C">
        <w:rPr>
          <w:i/>
          <w:sz w:val="18"/>
          <w:szCs w:val="18"/>
        </w:rPr>
        <w:t>i</w:t>
      </w:r>
      <w:r w:rsidRPr="00272C1C">
        <w:rPr>
          <w:i/>
          <w:spacing w:val="1"/>
          <w:sz w:val="18"/>
          <w:szCs w:val="18"/>
        </w:rPr>
        <w:t>n</w:t>
      </w:r>
      <w:r w:rsidRPr="00272C1C">
        <w:rPr>
          <w:i/>
          <w:spacing w:val="-1"/>
          <w:sz w:val="18"/>
          <w:szCs w:val="18"/>
        </w:rPr>
        <w:t>e</w:t>
      </w:r>
      <w:r w:rsidRPr="00272C1C">
        <w:rPr>
          <w:i/>
          <w:sz w:val="18"/>
          <w:szCs w:val="18"/>
        </w:rPr>
        <w:t>d</w:t>
      </w:r>
      <w:r w:rsidRPr="00272C1C">
        <w:rPr>
          <w:i/>
          <w:spacing w:val="-1"/>
          <w:sz w:val="18"/>
          <w:szCs w:val="18"/>
        </w:rPr>
        <w:t xml:space="preserve"> va</w:t>
      </w:r>
      <w:r w:rsidRPr="00272C1C">
        <w:rPr>
          <w:i/>
          <w:sz w:val="18"/>
          <w:szCs w:val="18"/>
        </w:rPr>
        <w:t>l</w:t>
      </w:r>
      <w:r w:rsidRPr="00272C1C">
        <w:rPr>
          <w:i/>
          <w:spacing w:val="1"/>
          <w:sz w:val="18"/>
          <w:szCs w:val="18"/>
        </w:rPr>
        <w:t>u</w:t>
      </w:r>
      <w:r w:rsidRPr="00272C1C">
        <w:rPr>
          <w:i/>
          <w:spacing w:val="-1"/>
          <w:sz w:val="18"/>
          <w:szCs w:val="18"/>
        </w:rPr>
        <w:t>a</w:t>
      </w:r>
      <w:r w:rsidRPr="00272C1C">
        <w:rPr>
          <w:i/>
          <w:spacing w:val="1"/>
          <w:sz w:val="18"/>
          <w:szCs w:val="18"/>
        </w:rPr>
        <w:t>b</w:t>
      </w:r>
      <w:r w:rsidRPr="00272C1C">
        <w:rPr>
          <w:i/>
          <w:sz w:val="18"/>
          <w:szCs w:val="18"/>
        </w:rPr>
        <w:t xml:space="preserve">le </w:t>
      </w:r>
      <w:r w:rsidRPr="00272C1C">
        <w:rPr>
          <w:i/>
          <w:spacing w:val="1"/>
          <w:sz w:val="18"/>
          <w:szCs w:val="18"/>
        </w:rPr>
        <w:t>o</w:t>
      </w:r>
      <w:r w:rsidRPr="00272C1C">
        <w:rPr>
          <w:i/>
          <w:spacing w:val="-3"/>
          <w:sz w:val="18"/>
          <w:szCs w:val="18"/>
        </w:rPr>
        <w:t>r</w:t>
      </w:r>
      <w:r w:rsidRPr="00272C1C">
        <w:rPr>
          <w:i/>
          <w:spacing w:val="1"/>
          <w:sz w:val="18"/>
          <w:szCs w:val="18"/>
        </w:rPr>
        <w:t>g</w:t>
      </w:r>
      <w:r w:rsidRPr="00272C1C">
        <w:rPr>
          <w:i/>
          <w:spacing w:val="-1"/>
          <w:sz w:val="18"/>
          <w:szCs w:val="18"/>
        </w:rPr>
        <w:t>a</w:t>
      </w:r>
      <w:r w:rsidRPr="00272C1C">
        <w:rPr>
          <w:i/>
          <w:spacing w:val="1"/>
          <w:sz w:val="18"/>
          <w:szCs w:val="18"/>
        </w:rPr>
        <w:t>n</w:t>
      </w:r>
      <w:r w:rsidRPr="00272C1C">
        <w:rPr>
          <w:i/>
          <w:sz w:val="18"/>
          <w:szCs w:val="18"/>
        </w:rPr>
        <w:t>iz</w:t>
      </w:r>
      <w:r w:rsidRPr="00272C1C">
        <w:rPr>
          <w:i/>
          <w:spacing w:val="1"/>
          <w:sz w:val="18"/>
          <w:szCs w:val="18"/>
        </w:rPr>
        <w:t>a</w:t>
      </w:r>
      <w:r w:rsidRPr="00272C1C">
        <w:rPr>
          <w:i/>
          <w:sz w:val="18"/>
          <w:szCs w:val="18"/>
        </w:rPr>
        <w:t>t</w:t>
      </w:r>
      <w:r w:rsidRPr="00272C1C">
        <w:rPr>
          <w:i/>
          <w:spacing w:val="-2"/>
          <w:sz w:val="18"/>
          <w:szCs w:val="18"/>
        </w:rPr>
        <w:t>i</w:t>
      </w:r>
      <w:r w:rsidRPr="00272C1C">
        <w:rPr>
          <w:i/>
          <w:spacing w:val="1"/>
          <w:sz w:val="18"/>
          <w:szCs w:val="18"/>
        </w:rPr>
        <w:t>o</w:t>
      </w:r>
      <w:r w:rsidRPr="00272C1C">
        <w:rPr>
          <w:i/>
          <w:spacing w:val="-1"/>
          <w:sz w:val="18"/>
          <w:szCs w:val="18"/>
        </w:rPr>
        <w:t>n</w:t>
      </w:r>
      <w:r w:rsidRPr="00272C1C">
        <w:rPr>
          <w:i/>
          <w:spacing w:val="1"/>
          <w:sz w:val="18"/>
          <w:szCs w:val="18"/>
        </w:rPr>
        <w:t>a</w:t>
      </w:r>
      <w:r w:rsidRPr="00272C1C">
        <w:rPr>
          <w:i/>
          <w:sz w:val="18"/>
          <w:szCs w:val="18"/>
        </w:rPr>
        <w:t>l</w:t>
      </w:r>
      <w:r w:rsidRPr="00272C1C">
        <w:rPr>
          <w:i/>
          <w:spacing w:val="1"/>
          <w:sz w:val="18"/>
          <w:szCs w:val="18"/>
        </w:rPr>
        <w:t xml:space="preserve"> </w:t>
      </w:r>
      <w:r w:rsidRPr="00272C1C">
        <w:rPr>
          <w:i/>
          <w:sz w:val="18"/>
          <w:szCs w:val="18"/>
        </w:rPr>
        <w:t>s</w:t>
      </w:r>
      <w:r w:rsidRPr="00272C1C">
        <w:rPr>
          <w:i/>
          <w:spacing w:val="-1"/>
          <w:sz w:val="18"/>
          <w:szCs w:val="18"/>
        </w:rPr>
        <w:t>k</w:t>
      </w:r>
      <w:r w:rsidRPr="00272C1C">
        <w:rPr>
          <w:i/>
          <w:sz w:val="18"/>
          <w:szCs w:val="18"/>
        </w:rPr>
        <w:t>i</w:t>
      </w:r>
      <w:r w:rsidRPr="00272C1C">
        <w:rPr>
          <w:i/>
          <w:spacing w:val="1"/>
          <w:sz w:val="18"/>
          <w:szCs w:val="18"/>
        </w:rPr>
        <w:t>l</w:t>
      </w:r>
      <w:r w:rsidRPr="00272C1C">
        <w:rPr>
          <w:i/>
          <w:sz w:val="18"/>
          <w:szCs w:val="18"/>
        </w:rPr>
        <w:t>ls</w:t>
      </w:r>
      <w:r w:rsidRPr="00272C1C">
        <w:rPr>
          <w:i/>
          <w:spacing w:val="-2"/>
          <w:sz w:val="18"/>
          <w:szCs w:val="18"/>
        </w:rPr>
        <w:t xml:space="preserve"> </w:t>
      </w:r>
      <w:r w:rsidRPr="00272C1C">
        <w:rPr>
          <w:i/>
          <w:spacing w:val="1"/>
          <w:sz w:val="18"/>
          <w:szCs w:val="18"/>
        </w:rPr>
        <w:t>b</w:t>
      </w:r>
      <w:r w:rsidRPr="00272C1C">
        <w:rPr>
          <w:i/>
          <w:sz w:val="18"/>
          <w:szCs w:val="18"/>
        </w:rPr>
        <w:t>y tr</w:t>
      </w:r>
      <w:r w:rsidRPr="00272C1C">
        <w:rPr>
          <w:i/>
          <w:spacing w:val="-1"/>
          <w:sz w:val="18"/>
          <w:szCs w:val="18"/>
        </w:rPr>
        <w:t>a</w:t>
      </w:r>
      <w:r w:rsidRPr="00272C1C">
        <w:rPr>
          <w:i/>
          <w:spacing w:val="1"/>
          <w:sz w:val="18"/>
          <w:szCs w:val="18"/>
        </w:rPr>
        <w:t>n</w:t>
      </w:r>
      <w:r w:rsidRPr="00272C1C">
        <w:rPr>
          <w:i/>
          <w:sz w:val="18"/>
          <w:szCs w:val="18"/>
        </w:rPr>
        <w:t>sf</w:t>
      </w:r>
      <w:r w:rsidRPr="00272C1C">
        <w:rPr>
          <w:i/>
          <w:spacing w:val="1"/>
          <w:sz w:val="18"/>
          <w:szCs w:val="18"/>
        </w:rPr>
        <w:t>o</w:t>
      </w:r>
      <w:r w:rsidRPr="00272C1C">
        <w:rPr>
          <w:i/>
          <w:sz w:val="18"/>
          <w:szCs w:val="18"/>
        </w:rPr>
        <w:t>r</w:t>
      </w:r>
      <w:r w:rsidRPr="00272C1C">
        <w:rPr>
          <w:i/>
          <w:spacing w:val="-1"/>
          <w:sz w:val="18"/>
          <w:szCs w:val="18"/>
        </w:rPr>
        <w:t>m</w:t>
      </w:r>
      <w:r w:rsidRPr="00272C1C">
        <w:rPr>
          <w:i/>
          <w:sz w:val="18"/>
          <w:szCs w:val="18"/>
        </w:rPr>
        <w:t>i</w:t>
      </w:r>
      <w:r w:rsidRPr="00272C1C">
        <w:rPr>
          <w:i/>
          <w:spacing w:val="-1"/>
          <w:sz w:val="18"/>
          <w:szCs w:val="18"/>
        </w:rPr>
        <w:t>n</w:t>
      </w:r>
      <w:r w:rsidRPr="00272C1C">
        <w:rPr>
          <w:i/>
          <w:sz w:val="18"/>
          <w:szCs w:val="18"/>
        </w:rPr>
        <w:t>g</w:t>
      </w:r>
      <w:r w:rsidRPr="00272C1C">
        <w:rPr>
          <w:i/>
          <w:spacing w:val="-1"/>
          <w:sz w:val="18"/>
          <w:szCs w:val="18"/>
        </w:rPr>
        <w:t xml:space="preserve"> </w:t>
      </w:r>
      <w:r w:rsidRPr="00272C1C">
        <w:rPr>
          <w:i/>
          <w:sz w:val="18"/>
          <w:szCs w:val="18"/>
        </w:rPr>
        <w:t xml:space="preserve">a </w:t>
      </w:r>
      <w:r w:rsidRPr="00272C1C">
        <w:rPr>
          <w:i/>
          <w:spacing w:val="1"/>
          <w:sz w:val="18"/>
          <w:szCs w:val="18"/>
        </w:rPr>
        <w:t>d</w:t>
      </w:r>
      <w:r w:rsidRPr="00272C1C">
        <w:rPr>
          <w:i/>
          <w:sz w:val="18"/>
          <w:szCs w:val="18"/>
        </w:rPr>
        <w:t>is</w:t>
      </w:r>
      <w:r w:rsidRPr="00272C1C">
        <w:rPr>
          <w:i/>
          <w:spacing w:val="1"/>
          <w:sz w:val="18"/>
          <w:szCs w:val="18"/>
        </w:rPr>
        <w:t>o</w:t>
      </w:r>
      <w:r w:rsidRPr="00272C1C">
        <w:rPr>
          <w:i/>
          <w:sz w:val="18"/>
          <w:szCs w:val="18"/>
        </w:rPr>
        <w:t>r</w:t>
      </w:r>
      <w:r w:rsidRPr="00272C1C">
        <w:rPr>
          <w:i/>
          <w:spacing w:val="-2"/>
          <w:sz w:val="18"/>
          <w:szCs w:val="18"/>
        </w:rPr>
        <w:t>g</w:t>
      </w:r>
      <w:r w:rsidRPr="00272C1C">
        <w:rPr>
          <w:i/>
          <w:spacing w:val="1"/>
          <w:sz w:val="18"/>
          <w:szCs w:val="18"/>
        </w:rPr>
        <w:t>an</w:t>
      </w:r>
      <w:r w:rsidRPr="00272C1C">
        <w:rPr>
          <w:i/>
          <w:sz w:val="18"/>
          <w:szCs w:val="18"/>
        </w:rPr>
        <w:t>i</w:t>
      </w:r>
      <w:r w:rsidRPr="00272C1C">
        <w:rPr>
          <w:i/>
          <w:spacing w:val="1"/>
          <w:sz w:val="18"/>
          <w:szCs w:val="18"/>
        </w:rPr>
        <w:t>z</w:t>
      </w:r>
      <w:r w:rsidRPr="00272C1C">
        <w:rPr>
          <w:i/>
          <w:spacing w:val="-1"/>
          <w:sz w:val="18"/>
          <w:szCs w:val="18"/>
        </w:rPr>
        <w:t>ed</w:t>
      </w:r>
      <w:r w:rsidRPr="00272C1C">
        <w:rPr>
          <w:i/>
          <w:sz w:val="18"/>
          <w:szCs w:val="18"/>
        </w:rPr>
        <w:t>,</w:t>
      </w:r>
      <w:r w:rsidRPr="00272C1C">
        <w:rPr>
          <w:i/>
          <w:spacing w:val="1"/>
          <w:sz w:val="18"/>
          <w:szCs w:val="18"/>
        </w:rPr>
        <w:t xml:space="preserve"> </w:t>
      </w:r>
      <w:r w:rsidRPr="00272C1C">
        <w:rPr>
          <w:i/>
          <w:spacing w:val="-2"/>
          <w:sz w:val="18"/>
          <w:szCs w:val="18"/>
        </w:rPr>
        <w:t>i</w:t>
      </w:r>
      <w:r w:rsidRPr="00272C1C">
        <w:rPr>
          <w:i/>
          <w:spacing w:val="1"/>
          <w:sz w:val="18"/>
          <w:szCs w:val="18"/>
        </w:rPr>
        <w:t>n</w:t>
      </w:r>
      <w:r w:rsidRPr="00272C1C">
        <w:rPr>
          <w:i/>
          <w:spacing w:val="-1"/>
          <w:sz w:val="18"/>
          <w:szCs w:val="18"/>
        </w:rPr>
        <w:t>e</w:t>
      </w:r>
      <w:r w:rsidRPr="00272C1C">
        <w:rPr>
          <w:i/>
          <w:sz w:val="18"/>
          <w:szCs w:val="18"/>
        </w:rPr>
        <w:t>f</w:t>
      </w:r>
      <w:r w:rsidRPr="00272C1C">
        <w:rPr>
          <w:i/>
          <w:spacing w:val="1"/>
          <w:sz w:val="18"/>
          <w:szCs w:val="18"/>
        </w:rPr>
        <w:t>f</w:t>
      </w:r>
      <w:r w:rsidRPr="00272C1C">
        <w:rPr>
          <w:i/>
          <w:sz w:val="18"/>
          <w:szCs w:val="18"/>
        </w:rPr>
        <w:t>ici</w:t>
      </w:r>
      <w:r w:rsidRPr="00272C1C">
        <w:rPr>
          <w:i/>
          <w:spacing w:val="-1"/>
          <w:sz w:val="18"/>
          <w:szCs w:val="18"/>
        </w:rPr>
        <w:t>e</w:t>
      </w:r>
      <w:r w:rsidRPr="00272C1C">
        <w:rPr>
          <w:i/>
          <w:spacing w:val="1"/>
          <w:sz w:val="18"/>
          <w:szCs w:val="18"/>
        </w:rPr>
        <w:t>n</w:t>
      </w:r>
      <w:r w:rsidRPr="00272C1C">
        <w:rPr>
          <w:i/>
          <w:sz w:val="18"/>
          <w:szCs w:val="18"/>
        </w:rPr>
        <w:t>t</w:t>
      </w:r>
      <w:r w:rsidRPr="00272C1C">
        <w:rPr>
          <w:i/>
          <w:spacing w:val="1"/>
          <w:sz w:val="18"/>
          <w:szCs w:val="18"/>
        </w:rPr>
        <w:t xml:space="preserve"> </w:t>
      </w:r>
      <w:r w:rsidRPr="00272C1C">
        <w:rPr>
          <w:i/>
          <w:spacing w:val="-2"/>
          <w:sz w:val="18"/>
          <w:szCs w:val="18"/>
        </w:rPr>
        <w:t>f</w:t>
      </w:r>
      <w:r w:rsidRPr="00272C1C">
        <w:rPr>
          <w:i/>
          <w:sz w:val="18"/>
          <w:szCs w:val="18"/>
        </w:rPr>
        <w:t>i</w:t>
      </w:r>
      <w:r w:rsidRPr="00272C1C">
        <w:rPr>
          <w:i/>
          <w:spacing w:val="1"/>
          <w:sz w:val="18"/>
          <w:szCs w:val="18"/>
        </w:rPr>
        <w:t>l</w:t>
      </w:r>
      <w:r w:rsidRPr="00272C1C">
        <w:rPr>
          <w:i/>
          <w:sz w:val="18"/>
          <w:szCs w:val="18"/>
        </w:rPr>
        <w:t>i</w:t>
      </w:r>
      <w:r w:rsidRPr="00272C1C">
        <w:rPr>
          <w:i/>
          <w:spacing w:val="-1"/>
          <w:sz w:val="18"/>
          <w:szCs w:val="18"/>
        </w:rPr>
        <w:t>n</w:t>
      </w:r>
      <w:r w:rsidRPr="00272C1C">
        <w:rPr>
          <w:i/>
          <w:sz w:val="18"/>
          <w:szCs w:val="18"/>
        </w:rPr>
        <w:t>g</w:t>
      </w:r>
      <w:r w:rsidRPr="00272C1C">
        <w:rPr>
          <w:i/>
          <w:spacing w:val="1"/>
          <w:sz w:val="18"/>
          <w:szCs w:val="18"/>
        </w:rPr>
        <w:t xml:space="preserve"> </w:t>
      </w:r>
      <w:r w:rsidRPr="00272C1C">
        <w:rPr>
          <w:i/>
          <w:sz w:val="18"/>
          <w:szCs w:val="18"/>
        </w:rPr>
        <w:t>s</w:t>
      </w:r>
      <w:r w:rsidRPr="00272C1C">
        <w:rPr>
          <w:i/>
          <w:spacing w:val="-1"/>
          <w:sz w:val="18"/>
          <w:szCs w:val="18"/>
        </w:rPr>
        <w:t>y</w:t>
      </w:r>
      <w:r w:rsidRPr="00272C1C">
        <w:rPr>
          <w:i/>
          <w:sz w:val="18"/>
          <w:szCs w:val="18"/>
        </w:rPr>
        <w:t>st</w:t>
      </w:r>
      <w:r w:rsidRPr="00272C1C">
        <w:rPr>
          <w:i/>
          <w:spacing w:val="-1"/>
          <w:sz w:val="18"/>
          <w:szCs w:val="18"/>
        </w:rPr>
        <w:t>e</w:t>
      </w:r>
      <w:r w:rsidRPr="00272C1C">
        <w:rPr>
          <w:i/>
          <w:sz w:val="18"/>
          <w:szCs w:val="18"/>
        </w:rPr>
        <w:t>m i</w:t>
      </w:r>
      <w:r w:rsidRPr="00272C1C">
        <w:rPr>
          <w:i/>
          <w:spacing w:val="1"/>
          <w:sz w:val="18"/>
          <w:szCs w:val="18"/>
        </w:rPr>
        <w:t>n</w:t>
      </w:r>
      <w:r w:rsidRPr="00272C1C">
        <w:rPr>
          <w:i/>
          <w:sz w:val="18"/>
          <w:szCs w:val="18"/>
        </w:rPr>
        <w:t>to</w:t>
      </w:r>
      <w:r w:rsidRPr="00272C1C">
        <w:rPr>
          <w:i/>
          <w:spacing w:val="-1"/>
          <w:sz w:val="18"/>
          <w:szCs w:val="18"/>
        </w:rPr>
        <w:t xml:space="preserve"> a</w:t>
      </w:r>
      <w:r w:rsidRPr="00272C1C">
        <w:rPr>
          <w:i/>
          <w:sz w:val="18"/>
          <w:szCs w:val="18"/>
        </w:rPr>
        <w:t>n</w:t>
      </w:r>
      <w:r w:rsidRPr="00272C1C">
        <w:rPr>
          <w:i/>
          <w:spacing w:val="1"/>
          <w:sz w:val="18"/>
          <w:szCs w:val="18"/>
        </w:rPr>
        <w:t xml:space="preserve"> </w:t>
      </w:r>
      <w:r w:rsidRPr="00272C1C">
        <w:rPr>
          <w:i/>
          <w:spacing w:val="-1"/>
          <w:sz w:val="18"/>
          <w:szCs w:val="18"/>
        </w:rPr>
        <w:t>o</w:t>
      </w:r>
      <w:r w:rsidRPr="00272C1C">
        <w:rPr>
          <w:i/>
          <w:spacing w:val="1"/>
          <w:sz w:val="18"/>
          <w:szCs w:val="18"/>
        </w:rPr>
        <w:t>p</w:t>
      </w:r>
      <w:r w:rsidRPr="00272C1C">
        <w:rPr>
          <w:i/>
          <w:spacing w:val="-1"/>
          <w:sz w:val="18"/>
          <w:szCs w:val="18"/>
        </w:rPr>
        <w:t>e</w:t>
      </w:r>
      <w:r w:rsidRPr="00272C1C">
        <w:rPr>
          <w:i/>
          <w:sz w:val="18"/>
          <w:szCs w:val="18"/>
        </w:rPr>
        <w:t>r</w:t>
      </w:r>
      <w:r w:rsidRPr="00272C1C">
        <w:rPr>
          <w:i/>
          <w:spacing w:val="1"/>
          <w:sz w:val="18"/>
          <w:szCs w:val="18"/>
        </w:rPr>
        <w:t>a</w:t>
      </w:r>
      <w:r w:rsidRPr="00272C1C">
        <w:rPr>
          <w:i/>
          <w:sz w:val="18"/>
          <w:szCs w:val="18"/>
        </w:rPr>
        <w:t>t</w:t>
      </w:r>
      <w:r w:rsidRPr="00272C1C">
        <w:rPr>
          <w:i/>
          <w:spacing w:val="-2"/>
          <w:sz w:val="18"/>
          <w:szCs w:val="18"/>
        </w:rPr>
        <w:t>i</w:t>
      </w:r>
      <w:r w:rsidRPr="00272C1C">
        <w:rPr>
          <w:i/>
          <w:spacing w:val="1"/>
          <w:sz w:val="18"/>
          <w:szCs w:val="18"/>
        </w:rPr>
        <w:t>o</w:t>
      </w:r>
      <w:r w:rsidRPr="00272C1C">
        <w:rPr>
          <w:i/>
          <w:sz w:val="18"/>
          <w:szCs w:val="18"/>
        </w:rPr>
        <w:t>n</w:t>
      </w:r>
      <w:r w:rsidRPr="00272C1C">
        <w:rPr>
          <w:i/>
          <w:spacing w:val="6"/>
          <w:sz w:val="18"/>
          <w:szCs w:val="18"/>
        </w:rPr>
        <w:t xml:space="preserve"> </w:t>
      </w:r>
      <w:r w:rsidRPr="00272C1C">
        <w:rPr>
          <w:i/>
          <w:spacing w:val="-2"/>
          <w:sz w:val="18"/>
          <w:szCs w:val="18"/>
        </w:rPr>
        <w:t>f</w:t>
      </w:r>
      <w:r w:rsidRPr="00272C1C">
        <w:rPr>
          <w:i/>
          <w:spacing w:val="1"/>
          <w:sz w:val="18"/>
          <w:szCs w:val="18"/>
        </w:rPr>
        <w:t>o</w:t>
      </w:r>
      <w:r w:rsidRPr="00272C1C">
        <w:rPr>
          <w:i/>
          <w:sz w:val="18"/>
          <w:szCs w:val="18"/>
        </w:rPr>
        <w:t>r e</w:t>
      </w:r>
      <w:r w:rsidRPr="00272C1C">
        <w:rPr>
          <w:i/>
          <w:spacing w:val="1"/>
          <w:sz w:val="18"/>
          <w:szCs w:val="18"/>
        </w:rPr>
        <w:t>a</w:t>
      </w:r>
      <w:r w:rsidRPr="00272C1C">
        <w:rPr>
          <w:i/>
          <w:sz w:val="18"/>
          <w:szCs w:val="18"/>
        </w:rPr>
        <w:t>sy</w:t>
      </w:r>
      <w:r w:rsidRPr="00272C1C">
        <w:rPr>
          <w:i/>
          <w:spacing w:val="-1"/>
          <w:sz w:val="18"/>
          <w:szCs w:val="18"/>
        </w:rPr>
        <w:t xml:space="preserve"> </w:t>
      </w:r>
      <w:r w:rsidRPr="00272C1C">
        <w:rPr>
          <w:i/>
          <w:sz w:val="18"/>
          <w:szCs w:val="18"/>
        </w:rPr>
        <w:t>r</w:t>
      </w:r>
      <w:r w:rsidRPr="00272C1C">
        <w:rPr>
          <w:i/>
          <w:spacing w:val="-1"/>
          <w:sz w:val="18"/>
          <w:szCs w:val="18"/>
        </w:rPr>
        <w:t>e</w:t>
      </w:r>
      <w:r w:rsidRPr="00272C1C">
        <w:rPr>
          <w:i/>
          <w:spacing w:val="-2"/>
          <w:sz w:val="18"/>
          <w:szCs w:val="18"/>
        </w:rPr>
        <w:t>t</w:t>
      </w:r>
      <w:r w:rsidRPr="00272C1C">
        <w:rPr>
          <w:i/>
          <w:sz w:val="18"/>
          <w:szCs w:val="18"/>
        </w:rPr>
        <w:t>ri</w:t>
      </w:r>
      <w:r w:rsidRPr="00272C1C">
        <w:rPr>
          <w:i/>
          <w:spacing w:val="-1"/>
          <w:sz w:val="18"/>
          <w:szCs w:val="18"/>
        </w:rPr>
        <w:t>ev</w:t>
      </w:r>
      <w:r w:rsidRPr="00272C1C">
        <w:rPr>
          <w:i/>
          <w:spacing w:val="1"/>
          <w:sz w:val="18"/>
          <w:szCs w:val="18"/>
        </w:rPr>
        <w:t>a</w:t>
      </w:r>
      <w:r w:rsidRPr="00272C1C">
        <w:rPr>
          <w:i/>
          <w:sz w:val="18"/>
          <w:szCs w:val="18"/>
        </w:rPr>
        <w:t>l</w:t>
      </w:r>
      <w:r w:rsidRPr="00272C1C">
        <w:rPr>
          <w:i/>
          <w:spacing w:val="1"/>
          <w:sz w:val="18"/>
          <w:szCs w:val="18"/>
        </w:rPr>
        <w:t xml:space="preserve"> a</w:t>
      </w:r>
      <w:r w:rsidRPr="00272C1C">
        <w:rPr>
          <w:i/>
          <w:spacing w:val="-1"/>
          <w:sz w:val="18"/>
          <w:szCs w:val="18"/>
        </w:rPr>
        <w:t>n</w:t>
      </w:r>
      <w:r w:rsidRPr="00272C1C">
        <w:rPr>
          <w:i/>
          <w:sz w:val="18"/>
          <w:szCs w:val="18"/>
        </w:rPr>
        <w:t>d</w:t>
      </w:r>
      <w:r w:rsidRPr="00272C1C">
        <w:rPr>
          <w:i/>
          <w:spacing w:val="1"/>
          <w:sz w:val="18"/>
          <w:szCs w:val="18"/>
        </w:rPr>
        <w:t xml:space="preserve"> </w:t>
      </w:r>
      <w:r w:rsidRPr="00272C1C">
        <w:rPr>
          <w:i/>
          <w:sz w:val="18"/>
          <w:szCs w:val="18"/>
        </w:rPr>
        <w:t>s</w:t>
      </w:r>
      <w:r w:rsidRPr="00272C1C">
        <w:rPr>
          <w:i/>
          <w:spacing w:val="-3"/>
          <w:sz w:val="18"/>
          <w:szCs w:val="18"/>
        </w:rPr>
        <w:t>t</w:t>
      </w:r>
      <w:r w:rsidRPr="00272C1C">
        <w:rPr>
          <w:i/>
          <w:spacing w:val="1"/>
          <w:sz w:val="18"/>
          <w:szCs w:val="18"/>
        </w:rPr>
        <w:t>o</w:t>
      </w:r>
      <w:r w:rsidRPr="00272C1C">
        <w:rPr>
          <w:i/>
          <w:sz w:val="18"/>
          <w:szCs w:val="18"/>
        </w:rPr>
        <w:t>r</w:t>
      </w:r>
      <w:r w:rsidRPr="00272C1C">
        <w:rPr>
          <w:i/>
          <w:spacing w:val="1"/>
          <w:sz w:val="18"/>
          <w:szCs w:val="18"/>
        </w:rPr>
        <w:t>ag</w:t>
      </w:r>
      <w:r w:rsidRPr="00272C1C">
        <w:rPr>
          <w:i/>
          <w:spacing w:val="-1"/>
          <w:sz w:val="18"/>
          <w:szCs w:val="18"/>
        </w:rPr>
        <w:t>e</w:t>
      </w:r>
      <w:r w:rsidRPr="00272C1C">
        <w:rPr>
          <w:i/>
          <w:spacing w:val="3"/>
          <w:sz w:val="18"/>
          <w:szCs w:val="18"/>
        </w:rPr>
        <w:t>.</w:t>
      </w:r>
      <w:r w:rsidRPr="00272C1C">
        <w:rPr>
          <w:sz w:val="18"/>
          <w:szCs w:val="18"/>
        </w:rPr>
        <w:t>’</w:t>
      </w:r>
    </w:p>
    <w:p w14:paraId="57A0A811" w14:textId="77777777" w:rsidR="00134FBA" w:rsidRPr="00272C1C" w:rsidRDefault="00272C1C">
      <w:pPr>
        <w:spacing w:before="10" w:line="200" w:lineRule="exact"/>
        <w:ind w:left="929" w:right="103" w:hanging="180"/>
        <w:rPr>
          <w:sz w:val="18"/>
          <w:szCs w:val="18"/>
        </w:rPr>
      </w:pPr>
      <w:r w:rsidRPr="00272C1C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</w:t>
      </w:r>
      <w:r w:rsidRPr="00272C1C">
        <w:rPr>
          <w:rFonts w:ascii="Segoe MDL2 Assets" w:eastAsia="Segoe MDL2 Assets" w:hAnsi="Segoe MDL2 Assets" w:cs="Segoe MDL2 Assets"/>
          <w:spacing w:val="7"/>
          <w:w w:val="46"/>
          <w:sz w:val="18"/>
          <w:szCs w:val="18"/>
        </w:rPr>
        <w:t xml:space="preserve"> </w:t>
      </w:r>
      <w:r w:rsidRPr="00272C1C">
        <w:rPr>
          <w:spacing w:val="3"/>
          <w:sz w:val="18"/>
          <w:szCs w:val="18"/>
        </w:rPr>
        <w:t>P</w:t>
      </w:r>
      <w:r w:rsidRPr="00272C1C">
        <w:rPr>
          <w:spacing w:val="-2"/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-1"/>
          <w:sz w:val="18"/>
          <w:szCs w:val="18"/>
        </w:rPr>
        <w:t>v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d</w:t>
      </w:r>
      <w:r w:rsidRPr="00272C1C">
        <w:rPr>
          <w:sz w:val="18"/>
          <w:szCs w:val="18"/>
        </w:rPr>
        <w:t xml:space="preserve">e </w:t>
      </w:r>
      <w:r w:rsidRPr="00272C1C">
        <w:rPr>
          <w:spacing w:val="-1"/>
          <w:sz w:val="18"/>
          <w:szCs w:val="18"/>
        </w:rPr>
        <w:t>q</w:t>
      </w:r>
      <w:r w:rsidRPr="00272C1C">
        <w:rPr>
          <w:spacing w:val="1"/>
          <w:sz w:val="18"/>
          <w:szCs w:val="18"/>
        </w:rPr>
        <w:t>u</w:t>
      </w:r>
      <w:r w:rsidRPr="00272C1C">
        <w:rPr>
          <w:spacing w:val="-1"/>
          <w:sz w:val="18"/>
          <w:szCs w:val="18"/>
        </w:rPr>
        <w:t>a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t</w:t>
      </w:r>
      <w:r w:rsidRPr="00272C1C">
        <w:rPr>
          <w:spacing w:val="-2"/>
          <w:sz w:val="18"/>
          <w:szCs w:val="18"/>
        </w:rPr>
        <w:t>i</w:t>
      </w:r>
      <w:r w:rsidRPr="00272C1C">
        <w:rPr>
          <w:sz w:val="18"/>
          <w:szCs w:val="18"/>
        </w:rPr>
        <w:t>tati</w:t>
      </w:r>
      <w:r w:rsidRPr="00272C1C">
        <w:rPr>
          <w:spacing w:val="-1"/>
          <w:sz w:val="18"/>
          <w:szCs w:val="18"/>
        </w:rPr>
        <w:t>v</w:t>
      </w:r>
      <w:r w:rsidRPr="00272C1C">
        <w:rPr>
          <w:sz w:val="18"/>
          <w:szCs w:val="18"/>
        </w:rPr>
        <w:t>e i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2"/>
          <w:sz w:val="18"/>
          <w:szCs w:val="18"/>
        </w:rPr>
        <w:t>f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r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io</w:t>
      </w:r>
      <w:r w:rsidRPr="00272C1C">
        <w:rPr>
          <w:sz w:val="18"/>
          <w:szCs w:val="18"/>
        </w:rPr>
        <w:t>n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w</w:t>
      </w:r>
      <w:r w:rsidRPr="00272C1C">
        <w:rPr>
          <w:spacing w:val="1"/>
          <w:sz w:val="18"/>
          <w:szCs w:val="18"/>
        </w:rPr>
        <w:t>h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n</w:t>
      </w:r>
      <w:r w:rsidRPr="00272C1C">
        <w:rPr>
          <w:spacing w:val="1"/>
          <w:sz w:val="18"/>
          <w:szCs w:val="18"/>
        </w:rPr>
        <w:t xml:space="preserve"> po</w:t>
      </w:r>
      <w:r w:rsidRPr="00272C1C">
        <w:rPr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s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b</w:t>
      </w:r>
      <w:r w:rsidRPr="00272C1C">
        <w:rPr>
          <w:sz w:val="18"/>
          <w:szCs w:val="18"/>
        </w:rPr>
        <w:t>le:</w:t>
      </w:r>
      <w:r w:rsidRPr="00272C1C">
        <w:rPr>
          <w:spacing w:val="-2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ho</w:t>
      </w:r>
      <w:r w:rsidRPr="00272C1C">
        <w:rPr>
          <w:sz w:val="18"/>
          <w:szCs w:val="18"/>
        </w:rPr>
        <w:t>w</w:t>
      </w:r>
      <w:r w:rsidRPr="00272C1C">
        <w:rPr>
          <w:spacing w:val="-2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-1"/>
          <w:sz w:val="18"/>
          <w:szCs w:val="18"/>
        </w:rPr>
        <w:t>a</w:t>
      </w:r>
      <w:r w:rsidRPr="00272C1C">
        <w:rPr>
          <w:spacing w:val="3"/>
          <w:sz w:val="18"/>
          <w:szCs w:val="18"/>
        </w:rPr>
        <w:t>n</w:t>
      </w:r>
      <w:r w:rsidRPr="00272C1C">
        <w:rPr>
          <w:spacing w:val="-4"/>
          <w:sz w:val="18"/>
          <w:szCs w:val="18"/>
        </w:rPr>
        <w:t>y</w:t>
      </w:r>
      <w:r w:rsidRPr="00272C1C">
        <w:rPr>
          <w:sz w:val="18"/>
          <w:szCs w:val="18"/>
        </w:rPr>
        <w:t>,</w:t>
      </w:r>
      <w:r w:rsidRPr="00272C1C">
        <w:rPr>
          <w:spacing w:val="1"/>
          <w:sz w:val="18"/>
          <w:szCs w:val="18"/>
        </w:rPr>
        <w:t xml:space="preserve"> ho</w:t>
      </w:r>
      <w:r w:rsidRPr="00272C1C">
        <w:rPr>
          <w:sz w:val="18"/>
          <w:szCs w:val="18"/>
        </w:rPr>
        <w:t xml:space="preserve">w 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1"/>
          <w:sz w:val="18"/>
          <w:szCs w:val="18"/>
        </w:rPr>
        <w:t>u</w:t>
      </w:r>
      <w:r w:rsidRPr="00272C1C">
        <w:rPr>
          <w:spacing w:val="-1"/>
          <w:sz w:val="18"/>
          <w:szCs w:val="18"/>
        </w:rPr>
        <w:t>c</w:t>
      </w:r>
      <w:r w:rsidRPr="00272C1C">
        <w:rPr>
          <w:spacing w:val="1"/>
          <w:sz w:val="18"/>
          <w:szCs w:val="18"/>
        </w:rPr>
        <w:t>h</w:t>
      </w:r>
      <w:r w:rsidRPr="00272C1C">
        <w:rPr>
          <w:sz w:val="18"/>
          <w:szCs w:val="18"/>
        </w:rPr>
        <w:t>,</w:t>
      </w:r>
      <w:r w:rsidRPr="00272C1C">
        <w:rPr>
          <w:spacing w:val="7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ho</w:t>
      </w:r>
      <w:r w:rsidRPr="00272C1C">
        <w:rPr>
          <w:sz w:val="18"/>
          <w:szCs w:val="18"/>
        </w:rPr>
        <w:t>w</w:t>
      </w:r>
      <w:r w:rsidRPr="00272C1C">
        <w:rPr>
          <w:spacing w:val="-2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-2"/>
          <w:sz w:val="18"/>
          <w:szCs w:val="18"/>
        </w:rPr>
        <w:t>f</w:t>
      </w:r>
      <w:r w:rsidRPr="00272C1C">
        <w:rPr>
          <w:sz w:val="18"/>
          <w:szCs w:val="18"/>
        </w:rPr>
        <w:t>te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tc.</w:t>
      </w:r>
      <w:r w:rsidRPr="00272C1C">
        <w:rPr>
          <w:spacing w:val="2"/>
          <w:sz w:val="18"/>
          <w:szCs w:val="18"/>
        </w:rPr>
        <w:t xml:space="preserve"> </w:t>
      </w:r>
      <w:r w:rsidRPr="00272C1C">
        <w:rPr>
          <w:sz w:val="18"/>
          <w:szCs w:val="18"/>
        </w:rPr>
        <w:t>Q</w:t>
      </w:r>
      <w:r w:rsidRPr="00272C1C">
        <w:rPr>
          <w:spacing w:val="1"/>
          <w:sz w:val="18"/>
          <w:szCs w:val="18"/>
        </w:rPr>
        <w:t>u</w:t>
      </w:r>
      <w:r w:rsidRPr="00272C1C">
        <w:rPr>
          <w:spacing w:val="-1"/>
          <w:sz w:val="18"/>
          <w:szCs w:val="18"/>
        </w:rPr>
        <w:t>a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i</w:t>
      </w:r>
      <w:r w:rsidRPr="00272C1C">
        <w:rPr>
          <w:sz w:val="18"/>
          <w:szCs w:val="18"/>
        </w:rPr>
        <w:t>tati</w:t>
      </w:r>
      <w:r w:rsidRPr="00272C1C">
        <w:rPr>
          <w:spacing w:val="-3"/>
          <w:sz w:val="18"/>
          <w:szCs w:val="18"/>
        </w:rPr>
        <w:t>v</w:t>
      </w:r>
      <w:r w:rsidRPr="00272C1C">
        <w:rPr>
          <w:sz w:val="18"/>
          <w:szCs w:val="18"/>
        </w:rPr>
        <w:t>e i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2"/>
          <w:sz w:val="18"/>
          <w:szCs w:val="18"/>
        </w:rPr>
        <w:t>f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r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io</w:t>
      </w:r>
      <w:r w:rsidRPr="00272C1C">
        <w:rPr>
          <w:sz w:val="18"/>
          <w:szCs w:val="18"/>
        </w:rPr>
        <w:t xml:space="preserve">n </w:t>
      </w:r>
      <w:r w:rsidRPr="00272C1C">
        <w:rPr>
          <w:spacing w:val="1"/>
          <w:sz w:val="18"/>
          <w:szCs w:val="18"/>
        </w:rPr>
        <w:t>b</w:t>
      </w:r>
      <w:r w:rsidRPr="00272C1C">
        <w:rPr>
          <w:spacing w:val="-1"/>
          <w:sz w:val="18"/>
          <w:szCs w:val="18"/>
        </w:rPr>
        <w:t>eg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s to</w:t>
      </w:r>
      <w:r w:rsidRPr="00272C1C">
        <w:rPr>
          <w:spacing w:val="2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c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ea</w:t>
      </w:r>
      <w:r w:rsidRPr="00272C1C">
        <w:rPr>
          <w:sz w:val="18"/>
          <w:szCs w:val="18"/>
        </w:rPr>
        <w:t xml:space="preserve">te a </w:t>
      </w:r>
      <w:r w:rsidRPr="00272C1C">
        <w:rPr>
          <w:spacing w:val="1"/>
          <w:sz w:val="18"/>
          <w:szCs w:val="18"/>
        </w:rPr>
        <w:t>p</w:t>
      </w:r>
      <w:r w:rsidRPr="00272C1C">
        <w:rPr>
          <w:sz w:val="18"/>
          <w:szCs w:val="18"/>
        </w:rPr>
        <w:t>ic</w:t>
      </w:r>
      <w:r w:rsidRPr="00272C1C">
        <w:rPr>
          <w:spacing w:val="-2"/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u</w:t>
      </w:r>
      <w:r w:rsidRPr="00272C1C">
        <w:rPr>
          <w:sz w:val="18"/>
          <w:szCs w:val="18"/>
        </w:rPr>
        <w:t xml:space="preserve">re </w:t>
      </w:r>
      <w:r w:rsidRPr="00272C1C">
        <w:rPr>
          <w:spacing w:val="-2"/>
          <w:sz w:val="18"/>
          <w:szCs w:val="18"/>
        </w:rPr>
        <w:t>f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h</w:t>
      </w:r>
      <w:r w:rsidRPr="00272C1C">
        <w:rPr>
          <w:sz w:val="18"/>
          <w:szCs w:val="18"/>
        </w:rPr>
        <w:t xml:space="preserve">e </w:t>
      </w:r>
      <w:r w:rsidRPr="00272C1C">
        <w:rPr>
          <w:spacing w:val="-2"/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ea</w:t>
      </w:r>
      <w:r w:rsidRPr="00272C1C">
        <w:rPr>
          <w:spacing w:val="1"/>
          <w:sz w:val="18"/>
          <w:szCs w:val="18"/>
        </w:rPr>
        <w:t>d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</w:t>
      </w:r>
      <w:r w:rsidRPr="00272C1C">
        <w:rPr>
          <w:spacing w:val="3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.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.</w:t>
      </w:r>
      <w:r w:rsidRPr="00272C1C">
        <w:rPr>
          <w:spacing w:val="-1"/>
          <w:sz w:val="18"/>
          <w:szCs w:val="18"/>
        </w:rPr>
        <w:t>g</w:t>
      </w:r>
      <w:r w:rsidRPr="00272C1C">
        <w:rPr>
          <w:sz w:val="18"/>
          <w:szCs w:val="18"/>
        </w:rPr>
        <w:t>.,</w:t>
      </w:r>
      <w:r w:rsidRPr="00272C1C">
        <w:rPr>
          <w:spacing w:val="2"/>
          <w:sz w:val="18"/>
          <w:szCs w:val="18"/>
        </w:rPr>
        <w:t xml:space="preserve"> </w:t>
      </w:r>
      <w:r w:rsidRPr="00272C1C">
        <w:rPr>
          <w:sz w:val="18"/>
          <w:szCs w:val="18"/>
        </w:rPr>
        <w:t>‘</w:t>
      </w:r>
      <w:r w:rsidRPr="00272C1C">
        <w:rPr>
          <w:i/>
          <w:spacing w:val="1"/>
          <w:sz w:val="18"/>
          <w:szCs w:val="18"/>
        </w:rPr>
        <w:t>S</w:t>
      </w:r>
      <w:r w:rsidRPr="00272C1C">
        <w:rPr>
          <w:i/>
          <w:spacing w:val="-1"/>
          <w:sz w:val="18"/>
          <w:szCs w:val="18"/>
        </w:rPr>
        <w:t>u</w:t>
      </w:r>
      <w:r w:rsidRPr="00272C1C">
        <w:rPr>
          <w:i/>
          <w:spacing w:val="1"/>
          <w:sz w:val="18"/>
          <w:szCs w:val="18"/>
        </w:rPr>
        <w:t>p</w:t>
      </w:r>
      <w:r w:rsidRPr="00272C1C">
        <w:rPr>
          <w:i/>
          <w:spacing w:val="-1"/>
          <w:sz w:val="18"/>
          <w:szCs w:val="18"/>
        </w:rPr>
        <w:t>e</w:t>
      </w:r>
      <w:r w:rsidRPr="00272C1C">
        <w:rPr>
          <w:i/>
          <w:sz w:val="18"/>
          <w:szCs w:val="18"/>
        </w:rPr>
        <w:t>r</w:t>
      </w:r>
      <w:r w:rsidRPr="00272C1C">
        <w:rPr>
          <w:i/>
          <w:spacing w:val="-1"/>
          <w:sz w:val="18"/>
          <w:szCs w:val="18"/>
        </w:rPr>
        <w:t>v</w:t>
      </w:r>
      <w:r w:rsidRPr="00272C1C">
        <w:rPr>
          <w:i/>
          <w:sz w:val="18"/>
          <w:szCs w:val="18"/>
        </w:rPr>
        <w:t>is</w:t>
      </w:r>
      <w:r w:rsidRPr="00272C1C">
        <w:rPr>
          <w:i/>
          <w:spacing w:val="-1"/>
          <w:sz w:val="18"/>
          <w:szCs w:val="18"/>
        </w:rPr>
        <w:t>e</w:t>
      </w:r>
      <w:r w:rsidRPr="00272C1C">
        <w:rPr>
          <w:i/>
          <w:sz w:val="18"/>
          <w:szCs w:val="18"/>
        </w:rPr>
        <w:t xml:space="preserve">d </w:t>
      </w:r>
      <w:r w:rsidRPr="00272C1C">
        <w:rPr>
          <w:i/>
          <w:sz w:val="18"/>
          <w:szCs w:val="18"/>
          <w:u w:color="000000"/>
        </w:rPr>
        <w:t xml:space="preserve">          </w:t>
      </w:r>
      <w:r w:rsidRPr="00272C1C">
        <w:rPr>
          <w:i/>
          <w:spacing w:val="4"/>
          <w:sz w:val="18"/>
          <w:szCs w:val="18"/>
        </w:rPr>
        <w:t xml:space="preserve"> </w:t>
      </w:r>
      <w:r w:rsidRPr="00272C1C">
        <w:rPr>
          <w:i/>
          <w:spacing w:val="-1"/>
          <w:sz w:val="18"/>
          <w:szCs w:val="18"/>
        </w:rPr>
        <w:t>ca</w:t>
      </w:r>
      <w:r w:rsidRPr="00272C1C">
        <w:rPr>
          <w:i/>
          <w:sz w:val="18"/>
          <w:szCs w:val="18"/>
        </w:rPr>
        <w:t>s</w:t>
      </w:r>
      <w:r w:rsidRPr="00272C1C">
        <w:rPr>
          <w:i/>
          <w:spacing w:val="1"/>
          <w:sz w:val="18"/>
          <w:szCs w:val="18"/>
        </w:rPr>
        <w:t>h</w:t>
      </w:r>
      <w:r w:rsidRPr="00272C1C">
        <w:rPr>
          <w:i/>
          <w:sz w:val="18"/>
          <w:szCs w:val="18"/>
        </w:rPr>
        <w:t>ie</w:t>
      </w:r>
      <w:r w:rsidRPr="00272C1C">
        <w:rPr>
          <w:i/>
          <w:spacing w:val="-1"/>
          <w:sz w:val="18"/>
          <w:szCs w:val="18"/>
        </w:rPr>
        <w:t>r</w:t>
      </w:r>
      <w:r w:rsidRPr="00272C1C">
        <w:rPr>
          <w:i/>
          <w:sz w:val="18"/>
          <w:szCs w:val="18"/>
        </w:rPr>
        <w:t>s</w:t>
      </w:r>
      <w:r w:rsidRPr="00272C1C">
        <w:rPr>
          <w:spacing w:val="1"/>
          <w:sz w:val="18"/>
          <w:szCs w:val="18"/>
        </w:rPr>
        <w:t>,</w:t>
      </w:r>
      <w:r w:rsidRPr="00272C1C">
        <w:rPr>
          <w:sz w:val="18"/>
          <w:szCs w:val="18"/>
        </w:rPr>
        <w:t>’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‘</w:t>
      </w:r>
      <w:r w:rsidRPr="00272C1C">
        <w:rPr>
          <w:i/>
          <w:spacing w:val="-1"/>
          <w:sz w:val="18"/>
          <w:szCs w:val="18"/>
        </w:rPr>
        <w:t>M</w:t>
      </w:r>
      <w:r w:rsidRPr="00272C1C">
        <w:rPr>
          <w:i/>
          <w:spacing w:val="1"/>
          <w:sz w:val="18"/>
          <w:szCs w:val="18"/>
        </w:rPr>
        <w:t>an</w:t>
      </w:r>
      <w:r w:rsidRPr="00272C1C">
        <w:rPr>
          <w:i/>
          <w:spacing w:val="-1"/>
          <w:sz w:val="18"/>
          <w:szCs w:val="18"/>
        </w:rPr>
        <w:t>a</w:t>
      </w:r>
      <w:r w:rsidRPr="00272C1C">
        <w:rPr>
          <w:i/>
          <w:spacing w:val="1"/>
          <w:sz w:val="18"/>
          <w:szCs w:val="18"/>
        </w:rPr>
        <w:t>g</w:t>
      </w:r>
      <w:r w:rsidRPr="00272C1C">
        <w:rPr>
          <w:i/>
          <w:spacing w:val="-1"/>
          <w:sz w:val="18"/>
          <w:szCs w:val="18"/>
        </w:rPr>
        <w:t>e</w:t>
      </w:r>
      <w:r w:rsidRPr="00272C1C">
        <w:rPr>
          <w:i/>
          <w:sz w:val="18"/>
          <w:szCs w:val="18"/>
        </w:rPr>
        <w:t>d a</w:t>
      </w:r>
      <w:r w:rsidRPr="00272C1C">
        <w:rPr>
          <w:i/>
          <w:spacing w:val="2"/>
          <w:sz w:val="18"/>
          <w:szCs w:val="18"/>
        </w:rPr>
        <w:t xml:space="preserve"> </w:t>
      </w:r>
      <w:r w:rsidRPr="00272C1C">
        <w:rPr>
          <w:i/>
          <w:spacing w:val="-1"/>
          <w:sz w:val="18"/>
          <w:szCs w:val="18"/>
        </w:rPr>
        <w:t>c</w:t>
      </w:r>
      <w:r w:rsidRPr="00272C1C">
        <w:rPr>
          <w:i/>
          <w:spacing w:val="1"/>
          <w:sz w:val="18"/>
          <w:szCs w:val="18"/>
        </w:rPr>
        <w:t>a</w:t>
      </w:r>
      <w:r w:rsidRPr="00272C1C">
        <w:rPr>
          <w:i/>
          <w:spacing w:val="-3"/>
          <w:sz w:val="18"/>
          <w:szCs w:val="18"/>
        </w:rPr>
        <w:t>s</w:t>
      </w:r>
      <w:r w:rsidRPr="00272C1C">
        <w:rPr>
          <w:i/>
          <w:sz w:val="18"/>
          <w:szCs w:val="18"/>
        </w:rPr>
        <w:t>h</w:t>
      </w:r>
      <w:r w:rsidRPr="00272C1C">
        <w:rPr>
          <w:i/>
          <w:spacing w:val="1"/>
          <w:sz w:val="18"/>
          <w:szCs w:val="18"/>
        </w:rPr>
        <w:t xml:space="preserve"> d</w:t>
      </w:r>
      <w:r w:rsidRPr="00272C1C">
        <w:rPr>
          <w:i/>
          <w:spacing w:val="-3"/>
          <w:sz w:val="18"/>
          <w:szCs w:val="18"/>
        </w:rPr>
        <w:t>r</w:t>
      </w:r>
      <w:r w:rsidRPr="00272C1C">
        <w:rPr>
          <w:i/>
          <w:spacing w:val="1"/>
          <w:sz w:val="18"/>
          <w:szCs w:val="18"/>
        </w:rPr>
        <w:t>a</w:t>
      </w:r>
      <w:r w:rsidRPr="00272C1C">
        <w:rPr>
          <w:i/>
          <w:sz w:val="18"/>
          <w:szCs w:val="18"/>
        </w:rPr>
        <w:t>w</w:t>
      </w:r>
      <w:r w:rsidRPr="00272C1C">
        <w:rPr>
          <w:i/>
          <w:spacing w:val="-1"/>
          <w:sz w:val="18"/>
          <w:szCs w:val="18"/>
        </w:rPr>
        <w:t>e</w:t>
      </w:r>
      <w:r w:rsidRPr="00272C1C">
        <w:rPr>
          <w:i/>
          <w:sz w:val="18"/>
          <w:szCs w:val="18"/>
        </w:rPr>
        <w:t xml:space="preserve">r </w:t>
      </w:r>
      <w:r w:rsidRPr="00272C1C">
        <w:rPr>
          <w:i/>
          <w:spacing w:val="1"/>
          <w:sz w:val="18"/>
          <w:szCs w:val="18"/>
        </w:rPr>
        <w:t>o</w:t>
      </w:r>
      <w:r w:rsidRPr="00272C1C">
        <w:rPr>
          <w:i/>
          <w:sz w:val="18"/>
          <w:szCs w:val="18"/>
        </w:rPr>
        <w:t>f</w:t>
      </w:r>
      <w:r w:rsidRPr="00272C1C">
        <w:rPr>
          <w:i/>
          <w:spacing w:val="1"/>
          <w:sz w:val="18"/>
          <w:szCs w:val="18"/>
        </w:rPr>
        <w:t xml:space="preserve"> </w:t>
      </w:r>
      <w:r w:rsidRPr="00272C1C">
        <w:rPr>
          <w:i/>
          <w:spacing w:val="-1"/>
          <w:sz w:val="18"/>
          <w:szCs w:val="18"/>
        </w:rPr>
        <w:t>u</w:t>
      </w:r>
      <w:r w:rsidRPr="00272C1C">
        <w:rPr>
          <w:i/>
          <w:sz w:val="18"/>
          <w:szCs w:val="18"/>
        </w:rPr>
        <w:t>p</w:t>
      </w:r>
      <w:r w:rsidRPr="00272C1C">
        <w:rPr>
          <w:i/>
          <w:spacing w:val="1"/>
          <w:sz w:val="18"/>
          <w:szCs w:val="18"/>
        </w:rPr>
        <w:t xml:space="preserve"> </w:t>
      </w:r>
      <w:r w:rsidRPr="00272C1C">
        <w:rPr>
          <w:i/>
          <w:spacing w:val="-2"/>
          <w:sz w:val="18"/>
          <w:szCs w:val="18"/>
        </w:rPr>
        <w:t>t</w:t>
      </w:r>
      <w:r w:rsidRPr="00272C1C">
        <w:rPr>
          <w:i/>
          <w:sz w:val="18"/>
          <w:szCs w:val="18"/>
        </w:rPr>
        <w:t>o</w:t>
      </w:r>
      <w:r w:rsidRPr="00272C1C">
        <w:rPr>
          <w:i/>
          <w:spacing w:val="-1"/>
          <w:sz w:val="18"/>
          <w:szCs w:val="18"/>
        </w:rPr>
        <w:t xml:space="preserve"> </w:t>
      </w:r>
      <w:r w:rsidRPr="00272C1C">
        <w:rPr>
          <w:i/>
          <w:spacing w:val="1"/>
          <w:sz w:val="18"/>
          <w:szCs w:val="18"/>
        </w:rPr>
        <w:t>$</w:t>
      </w:r>
      <w:r w:rsidRPr="00272C1C">
        <w:rPr>
          <w:i/>
          <w:sz w:val="18"/>
          <w:szCs w:val="18"/>
          <w:u w:color="000000"/>
        </w:rPr>
        <w:t xml:space="preserve">          </w:t>
      </w:r>
      <w:r w:rsidRPr="00272C1C">
        <w:rPr>
          <w:i/>
          <w:spacing w:val="3"/>
          <w:sz w:val="18"/>
          <w:szCs w:val="18"/>
        </w:rPr>
        <w:t>,</w:t>
      </w:r>
      <w:r w:rsidRPr="00272C1C">
        <w:rPr>
          <w:sz w:val="18"/>
          <w:szCs w:val="18"/>
        </w:rPr>
        <w:t>’</w:t>
      </w:r>
    </w:p>
    <w:p w14:paraId="495C6BB1" w14:textId="77777777" w:rsidR="00134FBA" w:rsidRPr="00272C1C" w:rsidRDefault="00272C1C">
      <w:pPr>
        <w:spacing w:line="200" w:lineRule="exact"/>
        <w:ind w:left="715" w:right="495"/>
        <w:jc w:val="center"/>
        <w:rPr>
          <w:sz w:val="18"/>
          <w:szCs w:val="18"/>
        </w:rPr>
      </w:pPr>
      <w:r w:rsidRPr="00272C1C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</w:t>
      </w:r>
      <w:r w:rsidRPr="00272C1C">
        <w:rPr>
          <w:rFonts w:ascii="Segoe MDL2 Assets" w:eastAsia="Segoe MDL2 Assets" w:hAnsi="Segoe MDL2 Assets" w:cs="Segoe MDL2 Assets"/>
          <w:spacing w:val="7"/>
          <w:w w:val="46"/>
          <w:sz w:val="18"/>
          <w:szCs w:val="18"/>
        </w:rPr>
        <w:t xml:space="preserve"> </w:t>
      </w:r>
      <w:r w:rsidRPr="00272C1C">
        <w:rPr>
          <w:sz w:val="18"/>
          <w:szCs w:val="18"/>
        </w:rPr>
        <w:t>D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c</w:t>
      </w:r>
      <w:r w:rsidRPr="00272C1C">
        <w:rPr>
          <w:sz w:val="18"/>
          <w:szCs w:val="18"/>
        </w:rPr>
        <w:t>ri</w:t>
      </w:r>
      <w:r w:rsidRPr="00272C1C">
        <w:rPr>
          <w:spacing w:val="1"/>
          <w:sz w:val="18"/>
          <w:szCs w:val="18"/>
        </w:rPr>
        <w:t>b</w:t>
      </w:r>
      <w:r w:rsidRPr="00272C1C">
        <w:rPr>
          <w:sz w:val="18"/>
          <w:szCs w:val="18"/>
        </w:rPr>
        <w:t>e t</w:t>
      </w:r>
      <w:r w:rsidRPr="00272C1C">
        <w:rPr>
          <w:spacing w:val="1"/>
          <w:sz w:val="18"/>
          <w:szCs w:val="18"/>
        </w:rPr>
        <w:t>h</w:t>
      </w:r>
      <w:r w:rsidRPr="00272C1C">
        <w:rPr>
          <w:sz w:val="18"/>
          <w:szCs w:val="18"/>
        </w:rPr>
        <w:t xml:space="preserve">e </w:t>
      </w:r>
      <w:r w:rsidRPr="00272C1C">
        <w:rPr>
          <w:spacing w:val="-3"/>
          <w:sz w:val="18"/>
          <w:szCs w:val="18"/>
        </w:rPr>
        <w:t>w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rk</w:t>
      </w:r>
      <w:r w:rsidRPr="00272C1C">
        <w:rPr>
          <w:spacing w:val="-1"/>
          <w:sz w:val="18"/>
          <w:szCs w:val="18"/>
        </w:rPr>
        <w:t xml:space="preserve"> e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v</w:t>
      </w:r>
      <w:r w:rsidRPr="00272C1C">
        <w:rPr>
          <w:sz w:val="18"/>
          <w:szCs w:val="18"/>
        </w:rPr>
        <w:t>ir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 xml:space="preserve"> o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t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s</w:t>
      </w:r>
      <w:r w:rsidRPr="00272C1C">
        <w:rPr>
          <w:spacing w:val="1"/>
          <w:sz w:val="18"/>
          <w:szCs w:val="18"/>
        </w:rPr>
        <w:t>ph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.</w:t>
      </w:r>
      <w:r w:rsidRPr="00272C1C">
        <w:rPr>
          <w:spacing w:val="-1"/>
          <w:sz w:val="18"/>
          <w:szCs w:val="18"/>
        </w:rPr>
        <w:t>g</w:t>
      </w:r>
      <w:r w:rsidRPr="00272C1C">
        <w:rPr>
          <w:sz w:val="18"/>
          <w:szCs w:val="18"/>
        </w:rPr>
        <w:t>.,</w:t>
      </w:r>
      <w:r w:rsidRPr="00272C1C">
        <w:rPr>
          <w:spacing w:val="5"/>
          <w:sz w:val="18"/>
          <w:szCs w:val="18"/>
        </w:rPr>
        <w:t xml:space="preserve"> </w:t>
      </w:r>
      <w:r w:rsidRPr="00272C1C">
        <w:rPr>
          <w:sz w:val="18"/>
          <w:szCs w:val="18"/>
        </w:rPr>
        <w:t>‘</w:t>
      </w:r>
      <w:r w:rsidRPr="00272C1C">
        <w:rPr>
          <w:i/>
          <w:sz w:val="18"/>
          <w:szCs w:val="18"/>
        </w:rPr>
        <w:t>Ex</w:t>
      </w:r>
      <w:r w:rsidRPr="00272C1C">
        <w:rPr>
          <w:i/>
          <w:spacing w:val="-1"/>
          <w:sz w:val="18"/>
          <w:szCs w:val="18"/>
        </w:rPr>
        <w:t>ce</w:t>
      </w:r>
      <w:r w:rsidRPr="00272C1C">
        <w:rPr>
          <w:i/>
          <w:sz w:val="18"/>
          <w:szCs w:val="18"/>
        </w:rPr>
        <w:t>l</w:t>
      </w:r>
      <w:r w:rsidRPr="00272C1C">
        <w:rPr>
          <w:i/>
          <w:spacing w:val="1"/>
          <w:sz w:val="18"/>
          <w:szCs w:val="18"/>
        </w:rPr>
        <w:t>l</w:t>
      </w:r>
      <w:r w:rsidRPr="00272C1C">
        <w:rPr>
          <w:i/>
          <w:spacing w:val="-1"/>
          <w:sz w:val="18"/>
          <w:szCs w:val="18"/>
        </w:rPr>
        <w:t>e</w:t>
      </w:r>
      <w:r w:rsidRPr="00272C1C">
        <w:rPr>
          <w:i/>
          <w:sz w:val="18"/>
          <w:szCs w:val="18"/>
        </w:rPr>
        <w:t>d</w:t>
      </w:r>
      <w:r w:rsidRPr="00272C1C">
        <w:rPr>
          <w:i/>
          <w:spacing w:val="1"/>
          <w:sz w:val="18"/>
          <w:szCs w:val="18"/>
        </w:rPr>
        <w:t xml:space="preserve"> </w:t>
      </w:r>
      <w:r w:rsidRPr="00272C1C">
        <w:rPr>
          <w:i/>
          <w:sz w:val="18"/>
          <w:szCs w:val="18"/>
        </w:rPr>
        <w:t>in</w:t>
      </w:r>
      <w:r w:rsidRPr="00272C1C">
        <w:rPr>
          <w:i/>
          <w:spacing w:val="2"/>
          <w:sz w:val="18"/>
          <w:szCs w:val="18"/>
        </w:rPr>
        <w:t xml:space="preserve"> </w:t>
      </w:r>
      <w:r w:rsidRPr="00272C1C">
        <w:rPr>
          <w:i/>
          <w:spacing w:val="-2"/>
          <w:sz w:val="18"/>
          <w:szCs w:val="18"/>
        </w:rPr>
        <w:t>f</w:t>
      </w:r>
      <w:r w:rsidRPr="00272C1C">
        <w:rPr>
          <w:i/>
          <w:spacing w:val="-1"/>
          <w:sz w:val="18"/>
          <w:szCs w:val="18"/>
        </w:rPr>
        <w:t>a</w:t>
      </w:r>
      <w:r w:rsidRPr="00272C1C">
        <w:rPr>
          <w:i/>
          <w:sz w:val="18"/>
          <w:szCs w:val="18"/>
        </w:rPr>
        <w:t>s</w:t>
      </w:r>
      <w:r w:rsidRPr="00272C1C">
        <w:rPr>
          <w:i/>
          <w:spacing w:val="1"/>
          <w:sz w:val="18"/>
          <w:szCs w:val="18"/>
        </w:rPr>
        <w:t>t</w:t>
      </w:r>
      <w:r w:rsidRPr="00272C1C">
        <w:rPr>
          <w:i/>
          <w:sz w:val="18"/>
          <w:szCs w:val="18"/>
        </w:rPr>
        <w:t>-</w:t>
      </w:r>
      <w:r w:rsidRPr="00272C1C">
        <w:rPr>
          <w:i/>
          <w:spacing w:val="1"/>
          <w:sz w:val="18"/>
          <w:szCs w:val="18"/>
        </w:rPr>
        <w:t>pa</w:t>
      </w:r>
      <w:r w:rsidRPr="00272C1C">
        <w:rPr>
          <w:i/>
          <w:spacing w:val="-1"/>
          <w:sz w:val="18"/>
          <w:szCs w:val="18"/>
        </w:rPr>
        <w:t>ce</w:t>
      </w:r>
      <w:r w:rsidRPr="00272C1C">
        <w:rPr>
          <w:i/>
          <w:sz w:val="18"/>
          <w:szCs w:val="18"/>
        </w:rPr>
        <w:t>d</w:t>
      </w:r>
      <w:r w:rsidRPr="00272C1C">
        <w:rPr>
          <w:i/>
          <w:spacing w:val="1"/>
          <w:sz w:val="18"/>
          <w:szCs w:val="18"/>
        </w:rPr>
        <w:t xml:space="preserve"> </w:t>
      </w:r>
      <w:r w:rsidRPr="00272C1C">
        <w:rPr>
          <w:i/>
          <w:sz w:val="18"/>
          <w:szCs w:val="18"/>
        </w:rPr>
        <w:t>t</w:t>
      </w:r>
      <w:r w:rsidRPr="00272C1C">
        <w:rPr>
          <w:i/>
          <w:spacing w:val="-3"/>
          <w:sz w:val="18"/>
          <w:szCs w:val="18"/>
        </w:rPr>
        <w:t>e</w:t>
      </w:r>
      <w:r w:rsidRPr="00272C1C">
        <w:rPr>
          <w:i/>
          <w:spacing w:val="1"/>
          <w:sz w:val="18"/>
          <w:szCs w:val="18"/>
        </w:rPr>
        <w:t>a</w:t>
      </w:r>
      <w:r w:rsidRPr="00272C1C">
        <w:rPr>
          <w:i/>
          <w:sz w:val="18"/>
          <w:szCs w:val="18"/>
        </w:rPr>
        <w:t>m-</w:t>
      </w:r>
      <w:r w:rsidRPr="00272C1C">
        <w:rPr>
          <w:i/>
          <w:spacing w:val="1"/>
          <w:sz w:val="18"/>
          <w:szCs w:val="18"/>
        </w:rPr>
        <w:t>o</w:t>
      </w:r>
      <w:r w:rsidRPr="00272C1C">
        <w:rPr>
          <w:i/>
          <w:sz w:val="18"/>
          <w:szCs w:val="18"/>
        </w:rPr>
        <w:t>ri</w:t>
      </w:r>
      <w:r w:rsidRPr="00272C1C">
        <w:rPr>
          <w:i/>
          <w:spacing w:val="-1"/>
          <w:sz w:val="18"/>
          <w:szCs w:val="18"/>
        </w:rPr>
        <w:t>e</w:t>
      </w:r>
      <w:r w:rsidRPr="00272C1C">
        <w:rPr>
          <w:i/>
          <w:spacing w:val="1"/>
          <w:sz w:val="18"/>
          <w:szCs w:val="18"/>
        </w:rPr>
        <w:t>n</w:t>
      </w:r>
      <w:r w:rsidRPr="00272C1C">
        <w:rPr>
          <w:i/>
          <w:sz w:val="18"/>
          <w:szCs w:val="18"/>
        </w:rPr>
        <w:t>ted</w:t>
      </w:r>
      <w:r w:rsidRPr="00272C1C">
        <w:rPr>
          <w:i/>
          <w:spacing w:val="-1"/>
          <w:sz w:val="18"/>
          <w:szCs w:val="18"/>
        </w:rPr>
        <w:t xml:space="preserve"> </w:t>
      </w:r>
      <w:r w:rsidRPr="00272C1C">
        <w:rPr>
          <w:i/>
          <w:sz w:val="18"/>
          <w:szCs w:val="18"/>
        </w:rPr>
        <w:t>w</w:t>
      </w:r>
      <w:r w:rsidRPr="00272C1C">
        <w:rPr>
          <w:i/>
          <w:spacing w:val="1"/>
          <w:sz w:val="18"/>
          <w:szCs w:val="18"/>
        </w:rPr>
        <w:t>o</w:t>
      </w:r>
      <w:r w:rsidRPr="00272C1C">
        <w:rPr>
          <w:i/>
          <w:sz w:val="18"/>
          <w:szCs w:val="18"/>
        </w:rPr>
        <w:t>rk</w:t>
      </w:r>
      <w:r w:rsidRPr="00272C1C">
        <w:rPr>
          <w:i/>
          <w:spacing w:val="-1"/>
          <w:sz w:val="18"/>
          <w:szCs w:val="18"/>
        </w:rPr>
        <w:t xml:space="preserve"> e</w:t>
      </w:r>
      <w:r w:rsidRPr="00272C1C">
        <w:rPr>
          <w:i/>
          <w:spacing w:val="1"/>
          <w:sz w:val="18"/>
          <w:szCs w:val="18"/>
        </w:rPr>
        <w:t>n</w:t>
      </w:r>
      <w:r w:rsidRPr="00272C1C">
        <w:rPr>
          <w:i/>
          <w:spacing w:val="-1"/>
          <w:sz w:val="18"/>
          <w:szCs w:val="18"/>
        </w:rPr>
        <w:t>v</w:t>
      </w:r>
      <w:r w:rsidRPr="00272C1C">
        <w:rPr>
          <w:i/>
          <w:spacing w:val="-2"/>
          <w:sz w:val="18"/>
          <w:szCs w:val="18"/>
        </w:rPr>
        <w:t>i</w:t>
      </w:r>
      <w:r w:rsidRPr="00272C1C">
        <w:rPr>
          <w:i/>
          <w:sz w:val="18"/>
          <w:szCs w:val="18"/>
        </w:rPr>
        <w:t>r</w:t>
      </w:r>
      <w:r w:rsidRPr="00272C1C">
        <w:rPr>
          <w:i/>
          <w:spacing w:val="1"/>
          <w:sz w:val="18"/>
          <w:szCs w:val="18"/>
        </w:rPr>
        <w:t>on</w:t>
      </w:r>
      <w:r w:rsidRPr="00272C1C">
        <w:rPr>
          <w:i/>
          <w:sz w:val="18"/>
          <w:szCs w:val="18"/>
        </w:rPr>
        <w:t>m</w:t>
      </w:r>
      <w:r w:rsidRPr="00272C1C">
        <w:rPr>
          <w:i/>
          <w:spacing w:val="-1"/>
          <w:sz w:val="18"/>
          <w:szCs w:val="18"/>
        </w:rPr>
        <w:t>e</w:t>
      </w:r>
      <w:r w:rsidRPr="00272C1C">
        <w:rPr>
          <w:i/>
          <w:spacing w:val="1"/>
          <w:sz w:val="18"/>
          <w:szCs w:val="18"/>
        </w:rPr>
        <w:t>n</w:t>
      </w:r>
      <w:r w:rsidRPr="00272C1C">
        <w:rPr>
          <w:i/>
          <w:spacing w:val="2"/>
          <w:sz w:val="18"/>
          <w:szCs w:val="18"/>
        </w:rPr>
        <w:t>t</w:t>
      </w:r>
      <w:r w:rsidRPr="00272C1C">
        <w:rPr>
          <w:sz w:val="18"/>
          <w:szCs w:val="18"/>
        </w:rPr>
        <w:t>’</w:t>
      </w:r>
      <w:r w:rsidRPr="00272C1C">
        <w:rPr>
          <w:spacing w:val="-2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r</w:t>
      </w:r>
    </w:p>
    <w:p w14:paraId="799C4522" w14:textId="77777777" w:rsidR="00134FBA" w:rsidRPr="00272C1C" w:rsidRDefault="00272C1C">
      <w:pPr>
        <w:spacing w:line="200" w:lineRule="exact"/>
        <w:ind w:left="929"/>
        <w:rPr>
          <w:sz w:val="18"/>
          <w:szCs w:val="18"/>
        </w:rPr>
      </w:pPr>
      <w:r w:rsidRPr="00272C1C">
        <w:rPr>
          <w:sz w:val="18"/>
          <w:szCs w:val="18"/>
        </w:rPr>
        <w:t>‘</w:t>
      </w:r>
      <w:r w:rsidRPr="00272C1C">
        <w:rPr>
          <w:i/>
          <w:spacing w:val="-1"/>
          <w:sz w:val="18"/>
          <w:szCs w:val="18"/>
        </w:rPr>
        <w:t>W</w:t>
      </w:r>
      <w:r w:rsidRPr="00272C1C">
        <w:rPr>
          <w:i/>
          <w:spacing w:val="1"/>
          <w:sz w:val="18"/>
          <w:szCs w:val="18"/>
        </w:rPr>
        <w:t>o</w:t>
      </w:r>
      <w:r w:rsidRPr="00272C1C">
        <w:rPr>
          <w:i/>
          <w:sz w:val="18"/>
          <w:szCs w:val="18"/>
        </w:rPr>
        <w:t>r</w:t>
      </w:r>
      <w:r w:rsidRPr="00272C1C">
        <w:rPr>
          <w:i/>
          <w:spacing w:val="-1"/>
          <w:sz w:val="18"/>
          <w:szCs w:val="18"/>
        </w:rPr>
        <w:t>ke</w:t>
      </w:r>
      <w:r w:rsidRPr="00272C1C">
        <w:rPr>
          <w:i/>
          <w:sz w:val="18"/>
          <w:szCs w:val="18"/>
        </w:rPr>
        <w:t>d</w:t>
      </w:r>
      <w:r w:rsidRPr="00272C1C">
        <w:rPr>
          <w:i/>
          <w:spacing w:val="1"/>
          <w:sz w:val="18"/>
          <w:szCs w:val="18"/>
        </w:rPr>
        <w:t xml:space="preserve"> ind</w:t>
      </w:r>
      <w:r w:rsidRPr="00272C1C">
        <w:rPr>
          <w:i/>
          <w:spacing w:val="-1"/>
          <w:sz w:val="18"/>
          <w:szCs w:val="18"/>
        </w:rPr>
        <w:t>e</w:t>
      </w:r>
      <w:r w:rsidRPr="00272C1C">
        <w:rPr>
          <w:i/>
          <w:spacing w:val="1"/>
          <w:sz w:val="18"/>
          <w:szCs w:val="18"/>
        </w:rPr>
        <w:t>p</w:t>
      </w:r>
      <w:r w:rsidRPr="00272C1C">
        <w:rPr>
          <w:i/>
          <w:spacing w:val="-3"/>
          <w:sz w:val="18"/>
          <w:szCs w:val="18"/>
        </w:rPr>
        <w:t>e</w:t>
      </w:r>
      <w:r w:rsidRPr="00272C1C">
        <w:rPr>
          <w:i/>
          <w:spacing w:val="1"/>
          <w:sz w:val="18"/>
          <w:szCs w:val="18"/>
        </w:rPr>
        <w:t>nd</w:t>
      </w:r>
      <w:r w:rsidRPr="00272C1C">
        <w:rPr>
          <w:i/>
          <w:spacing w:val="-1"/>
          <w:sz w:val="18"/>
          <w:szCs w:val="18"/>
        </w:rPr>
        <w:t>e</w:t>
      </w:r>
      <w:r w:rsidRPr="00272C1C">
        <w:rPr>
          <w:i/>
          <w:spacing w:val="1"/>
          <w:sz w:val="18"/>
          <w:szCs w:val="18"/>
        </w:rPr>
        <w:t>n</w:t>
      </w:r>
      <w:r w:rsidRPr="00272C1C">
        <w:rPr>
          <w:i/>
          <w:spacing w:val="-2"/>
          <w:sz w:val="18"/>
          <w:szCs w:val="18"/>
        </w:rPr>
        <w:t>t</w:t>
      </w:r>
      <w:r w:rsidRPr="00272C1C">
        <w:rPr>
          <w:i/>
          <w:sz w:val="18"/>
          <w:szCs w:val="18"/>
        </w:rPr>
        <w:t>ly to</w:t>
      </w:r>
      <w:r w:rsidRPr="00272C1C">
        <w:rPr>
          <w:i/>
          <w:spacing w:val="1"/>
          <w:sz w:val="18"/>
          <w:szCs w:val="18"/>
        </w:rPr>
        <w:t xml:space="preserve"> </w:t>
      </w:r>
      <w:r w:rsidRPr="00272C1C">
        <w:rPr>
          <w:i/>
          <w:sz w:val="18"/>
          <w:szCs w:val="18"/>
        </w:rPr>
        <w:t>m</w:t>
      </w:r>
      <w:r w:rsidRPr="00272C1C">
        <w:rPr>
          <w:i/>
          <w:spacing w:val="-1"/>
          <w:sz w:val="18"/>
          <w:szCs w:val="18"/>
        </w:rPr>
        <w:t>ee</w:t>
      </w:r>
      <w:r w:rsidRPr="00272C1C">
        <w:rPr>
          <w:i/>
          <w:sz w:val="18"/>
          <w:szCs w:val="18"/>
        </w:rPr>
        <w:t>t</w:t>
      </w:r>
      <w:r w:rsidRPr="00272C1C">
        <w:rPr>
          <w:i/>
          <w:spacing w:val="-1"/>
          <w:sz w:val="18"/>
          <w:szCs w:val="18"/>
        </w:rPr>
        <w:t xml:space="preserve"> de</w:t>
      </w:r>
      <w:r w:rsidRPr="00272C1C">
        <w:rPr>
          <w:i/>
          <w:spacing w:val="1"/>
          <w:sz w:val="18"/>
          <w:szCs w:val="18"/>
        </w:rPr>
        <w:t>ad</w:t>
      </w:r>
      <w:r w:rsidRPr="00272C1C">
        <w:rPr>
          <w:i/>
          <w:sz w:val="18"/>
          <w:szCs w:val="18"/>
        </w:rPr>
        <w:t>l</w:t>
      </w:r>
      <w:r w:rsidRPr="00272C1C">
        <w:rPr>
          <w:i/>
          <w:spacing w:val="-2"/>
          <w:sz w:val="18"/>
          <w:szCs w:val="18"/>
        </w:rPr>
        <w:t>i</w:t>
      </w:r>
      <w:r w:rsidRPr="00272C1C">
        <w:rPr>
          <w:i/>
          <w:spacing w:val="1"/>
          <w:sz w:val="18"/>
          <w:szCs w:val="18"/>
        </w:rPr>
        <w:t>n</w:t>
      </w:r>
      <w:r w:rsidRPr="00272C1C">
        <w:rPr>
          <w:i/>
          <w:spacing w:val="-1"/>
          <w:sz w:val="18"/>
          <w:szCs w:val="18"/>
        </w:rPr>
        <w:t>e</w:t>
      </w:r>
      <w:r w:rsidRPr="00272C1C">
        <w:rPr>
          <w:i/>
          <w:spacing w:val="2"/>
          <w:sz w:val="18"/>
          <w:szCs w:val="18"/>
        </w:rPr>
        <w:t>s</w:t>
      </w:r>
      <w:r w:rsidRPr="00272C1C">
        <w:rPr>
          <w:spacing w:val="1"/>
          <w:sz w:val="18"/>
          <w:szCs w:val="18"/>
        </w:rPr>
        <w:t>.’</w:t>
      </w:r>
    </w:p>
    <w:p w14:paraId="7B150F67" w14:textId="77777777" w:rsidR="00134FBA" w:rsidRPr="00272C1C" w:rsidRDefault="00134FBA">
      <w:pPr>
        <w:spacing w:before="9" w:line="200" w:lineRule="exact"/>
      </w:pPr>
    </w:p>
    <w:p w14:paraId="71FCCB8A" w14:textId="77777777" w:rsidR="00134FBA" w:rsidRPr="00272C1C" w:rsidRDefault="00272C1C">
      <w:pPr>
        <w:ind w:left="353" w:right="7"/>
        <w:jc w:val="center"/>
        <w:rPr>
          <w:sz w:val="18"/>
          <w:szCs w:val="18"/>
        </w:rPr>
      </w:pPr>
      <w:r w:rsidRPr="00272C1C">
        <w:rPr>
          <w:spacing w:val="1"/>
          <w:sz w:val="18"/>
          <w:szCs w:val="18"/>
        </w:rPr>
        <w:t>Po</w:t>
      </w:r>
      <w:r w:rsidRPr="00272C1C">
        <w:rPr>
          <w:sz w:val="18"/>
          <w:szCs w:val="18"/>
        </w:rPr>
        <w:t>sit</w:t>
      </w:r>
      <w:r w:rsidRPr="00272C1C">
        <w:rPr>
          <w:spacing w:val="-2"/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n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2"/>
          <w:sz w:val="18"/>
          <w:szCs w:val="18"/>
        </w:rPr>
        <w:t>T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tl</w:t>
      </w:r>
      <w:r w:rsidRPr="00272C1C">
        <w:rPr>
          <w:sz w:val="18"/>
          <w:szCs w:val="18"/>
        </w:rPr>
        <w:t>e</w:t>
      </w:r>
      <w:r w:rsidRPr="00272C1C">
        <w:rPr>
          <w:sz w:val="18"/>
          <w:szCs w:val="18"/>
        </w:rPr>
        <w:t xml:space="preserve">                                                                                                                                         </w:t>
      </w:r>
      <w:r w:rsidRPr="00272C1C">
        <w:rPr>
          <w:spacing w:val="16"/>
          <w:sz w:val="18"/>
          <w:szCs w:val="18"/>
        </w:rPr>
        <w:t xml:space="preserve"> </w:t>
      </w:r>
      <w:r w:rsidRPr="00272C1C">
        <w:rPr>
          <w:spacing w:val="-2"/>
          <w:sz w:val="18"/>
          <w:szCs w:val="18"/>
        </w:rPr>
        <w:t>M</w:t>
      </w:r>
      <w:r w:rsidRPr="00272C1C">
        <w:rPr>
          <w:spacing w:val="1"/>
          <w:sz w:val="18"/>
          <w:szCs w:val="18"/>
        </w:rPr>
        <w:t>on</w:t>
      </w:r>
      <w:r w:rsidRPr="00272C1C">
        <w:rPr>
          <w:spacing w:val="-2"/>
          <w:sz w:val="18"/>
          <w:szCs w:val="18"/>
        </w:rPr>
        <w:t>t</w:t>
      </w:r>
      <w:r w:rsidRPr="00272C1C">
        <w:rPr>
          <w:sz w:val="18"/>
          <w:szCs w:val="18"/>
        </w:rPr>
        <w:t>h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Y</w:t>
      </w:r>
      <w:r w:rsidRPr="00272C1C">
        <w:rPr>
          <w:spacing w:val="-1"/>
          <w:sz w:val="18"/>
          <w:szCs w:val="18"/>
        </w:rPr>
        <w:t>ea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–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M</w:t>
      </w:r>
      <w:r w:rsidRPr="00272C1C">
        <w:rPr>
          <w:spacing w:val="-1"/>
          <w:sz w:val="18"/>
          <w:szCs w:val="18"/>
        </w:rPr>
        <w:t>o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th</w:t>
      </w:r>
      <w:r w:rsidRPr="00272C1C">
        <w:rPr>
          <w:spacing w:val="2"/>
          <w:sz w:val="18"/>
          <w:szCs w:val="18"/>
        </w:rPr>
        <w:t xml:space="preserve"> </w:t>
      </w:r>
      <w:r w:rsidRPr="00272C1C">
        <w:rPr>
          <w:sz w:val="18"/>
          <w:szCs w:val="18"/>
        </w:rPr>
        <w:t>Y</w:t>
      </w:r>
      <w:r w:rsidRPr="00272C1C">
        <w:rPr>
          <w:spacing w:val="-1"/>
          <w:sz w:val="18"/>
          <w:szCs w:val="18"/>
        </w:rPr>
        <w:t>ea</w:t>
      </w:r>
      <w:r w:rsidRPr="00272C1C">
        <w:rPr>
          <w:sz w:val="18"/>
          <w:szCs w:val="18"/>
        </w:rPr>
        <w:t>r</w:t>
      </w:r>
    </w:p>
    <w:p w14:paraId="0A196758" w14:textId="77777777" w:rsidR="00134FBA" w:rsidRPr="00272C1C" w:rsidRDefault="00272C1C">
      <w:pPr>
        <w:spacing w:line="200" w:lineRule="exact"/>
        <w:ind w:left="355" w:right="10"/>
        <w:jc w:val="center"/>
        <w:rPr>
          <w:sz w:val="18"/>
          <w:szCs w:val="18"/>
        </w:rPr>
      </w:pPr>
      <w:r w:rsidRPr="00272C1C">
        <w:rPr>
          <w:sz w:val="18"/>
          <w:szCs w:val="18"/>
        </w:rPr>
        <w:t>C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1"/>
          <w:sz w:val="18"/>
          <w:szCs w:val="18"/>
        </w:rPr>
        <w:t>p</w:t>
      </w:r>
      <w:r w:rsidRPr="00272C1C">
        <w:rPr>
          <w:spacing w:val="-1"/>
          <w:sz w:val="18"/>
          <w:szCs w:val="18"/>
        </w:rPr>
        <w:t>a</w:t>
      </w:r>
      <w:r w:rsidRPr="00272C1C">
        <w:rPr>
          <w:spacing w:val="3"/>
          <w:sz w:val="18"/>
          <w:szCs w:val="18"/>
        </w:rPr>
        <w:t>n</w:t>
      </w:r>
      <w:r w:rsidRPr="00272C1C">
        <w:rPr>
          <w:sz w:val="18"/>
          <w:szCs w:val="18"/>
        </w:rPr>
        <w:t>y</w:t>
      </w:r>
      <w:r w:rsidRPr="00272C1C">
        <w:rPr>
          <w:spacing w:val="-3"/>
          <w:sz w:val="18"/>
          <w:szCs w:val="18"/>
        </w:rPr>
        <w:t xml:space="preserve"> </w:t>
      </w:r>
      <w:r w:rsidRPr="00272C1C">
        <w:rPr>
          <w:sz w:val="18"/>
          <w:szCs w:val="18"/>
        </w:rPr>
        <w:t>N</w:t>
      </w:r>
      <w:r w:rsidRPr="00272C1C">
        <w:rPr>
          <w:spacing w:val="1"/>
          <w:sz w:val="18"/>
          <w:szCs w:val="18"/>
        </w:rPr>
        <w:t>a</w:t>
      </w:r>
      <w:r w:rsidRPr="00272C1C">
        <w:rPr>
          <w:spacing w:val="-1"/>
          <w:sz w:val="18"/>
          <w:szCs w:val="18"/>
        </w:rPr>
        <w:t>m</w:t>
      </w:r>
      <w:r w:rsidRPr="00272C1C">
        <w:rPr>
          <w:sz w:val="18"/>
          <w:szCs w:val="18"/>
        </w:rPr>
        <w:t xml:space="preserve">e                                                                                  </w:t>
      </w:r>
      <w:r w:rsidRPr="00272C1C">
        <w:rPr>
          <w:sz w:val="18"/>
          <w:szCs w:val="18"/>
        </w:rPr>
        <w:t xml:space="preserve">                                                                             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C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t</w:t>
      </w:r>
      <w:r w:rsidRPr="00272C1C">
        <w:rPr>
          <w:spacing w:val="-4"/>
          <w:sz w:val="18"/>
          <w:szCs w:val="18"/>
        </w:rPr>
        <w:t>y</w:t>
      </w:r>
      <w:r w:rsidRPr="00272C1C">
        <w:rPr>
          <w:sz w:val="18"/>
          <w:szCs w:val="18"/>
        </w:rPr>
        <w:t>,</w:t>
      </w:r>
      <w:r w:rsidRPr="00272C1C">
        <w:rPr>
          <w:spacing w:val="1"/>
          <w:sz w:val="18"/>
          <w:szCs w:val="18"/>
        </w:rPr>
        <w:t xml:space="preserve"> S</w:t>
      </w:r>
      <w:r w:rsidRPr="00272C1C">
        <w:rPr>
          <w:sz w:val="18"/>
          <w:szCs w:val="18"/>
        </w:rPr>
        <w:t>tate</w:t>
      </w:r>
    </w:p>
    <w:p w14:paraId="0B9E5857" w14:textId="77777777" w:rsidR="00134FBA" w:rsidRPr="00272C1C" w:rsidRDefault="00272C1C">
      <w:pPr>
        <w:spacing w:line="160" w:lineRule="exact"/>
        <w:ind w:left="749"/>
        <w:rPr>
          <w:rFonts w:ascii="Segoe MDL2 Assets" w:eastAsia="Segoe MDL2 Assets" w:hAnsi="Segoe MDL2 Assets" w:cs="Segoe MDL2 Assets"/>
          <w:sz w:val="18"/>
          <w:szCs w:val="18"/>
        </w:rPr>
      </w:pPr>
      <w:r w:rsidRPr="00272C1C">
        <w:rPr>
          <w:rFonts w:ascii="Segoe MDL2 Assets" w:eastAsia="Segoe MDL2 Assets" w:hAnsi="Segoe MDL2 Assets" w:cs="Segoe MDL2 Assets"/>
          <w:w w:val="46"/>
          <w:position w:val="-4"/>
          <w:sz w:val="18"/>
          <w:szCs w:val="18"/>
        </w:rPr>
        <w:t></w:t>
      </w:r>
    </w:p>
    <w:p w14:paraId="54AFAC04" w14:textId="77777777" w:rsidR="00134FBA" w:rsidRPr="00272C1C" w:rsidRDefault="00272C1C">
      <w:pPr>
        <w:spacing w:before="40"/>
        <w:ind w:left="749"/>
        <w:rPr>
          <w:rFonts w:ascii="Segoe MDL2 Assets" w:eastAsia="Segoe MDL2 Assets" w:hAnsi="Segoe MDL2 Assets" w:cs="Segoe MDL2 Assets"/>
          <w:sz w:val="18"/>
          <w:szCs w:val="18"/>
        </w:rPr>
      </w:pPr>
      <w:r w:rsidRPr="00272C1C">
        <w:rPr>
          <w:rFonts w:ascii="Segoe MDL2 Assets" w:eastAsia="Segoe MDL2 Assets" w:hAnsi="Segoe MDL2 Assets" w:cs="Segoe MDL2 Assets"/>
          <w:w w:val="46"/>
          <w:sz w:val="18"/>
          <w:szCs w:val="18"/>
        </w:rPr>
        <w:t></w:t>
      </w:r>
    </w:p>
    <w:p w14:paraId="7266E7F2" w14:textId="77777777" w:rsidR="00134FBA" w:rsidRPr="00272C1C" w:rsidRDefault="00134FBA">
      <w:pPr>
        <w:spacing w:before="14" w:line="240" w:lineRule="exact"/>
        <w:rPr>
          <w:sz w:val="24"/>
          <w:szCs w:val="24"/>
        </w:rPr>
      </w:pPr>
    </w:p>
    <w:p w14:paraId="70DD2E97" w14:textId="77777777" w:rsidR="00134FBA" w:rsidRPr="00272C1C" w:rsidRDefault="00272C1C">
      <w:pPr>
        <w:ind w:left="29"/>
        <w:rPr>
          <w:sz w:val="18"/>
          <w:szCs w:val="18"/>
        </w:rPr>
      </w:pPr>
      <w:r w:rsidRPr="00272C1C">
        <w:rPr>
          <w:b/>
          <w:spacing w:val="-1"/>
          <w:sz w:val="18"/>
          <w:szCs w:val="18"/>
        </w:rPr>
        <w:t>HO</w:t>
      </w:r>
      <w:r w:rsidRPr="00272C1C">
        <w:rPr>
          <w:b/>
          <w:sz w:val="18"/>
          <w:szCs w:val="18"/>
        </w:rPr>
        <w:t>N</w:t>
      </w:r>
      <w:r w:rsidRPr="00272C1C">
        <w:rPr>
          <w:b/>
          <w:spacing w:val="-1"/>
          <w:sz w:val="18"/>
          <w:szCs w:val="18"/>
        </w:rPr>
        <w:t>O</w:t>
      </w:r>
      <w:r w:rsidRPr="00272C1C">
        <w:rPr>
          <w:b/>
          <w:sz w:val="18"/>
          <w:szCs w:val="18"/>
        </w:rPr>
        <w:t>RS</w:t>
      </w:r>
      <w:r w:rsidRPr="00272C1C">
        <w:rPr>
          <w:b/>
          <w:spacing w:val="1"/>
          <w:sz w:val="18"/>
          <w:szCs w:val="18"/>
        </w:rPr>
        <w:t xml:space="preserve"> an</w:t>
      </w:r>
      <w:r w:rsidRPr="00272C1C">
        <w:rPr>
          <w:b/>
          <w:sz w:val="18"/>
          <w:szCs w:val="18"/>
        </w:rPr>
        <w:t>d</w:t>
      </w:r>
      <w:r w:rsidRPr="00272C1C">
        <w:rPr>
          <w:b/>
          <w:spacing w:val="-1"/>
          <w:sz w:val="18"/>
          <w:szCs w:val="18"/>
        </w:rPr>
        <w:t xml:space="preserve"> </w:t>
      </w:r>
      <w:r w:rsidRPr="00272C1C">
        <w:rPr>
          <w:b/>
          <w:sz w:val="18"/>
          <w:szCs w:val="18"/>
        </w:rPr>
        <w:t>A</w:t>
      </w:r>
      <w:r w:rsidRPr="00272C1C">
        <w:rPr>
          <w:b/>
          <w:spacing w:val="-1"/>
          <w:sz w:val="18"/>
          <w:szCs w:val="18"/>
        </w:rPr>
        <w:t>C</w:t>
      </w:r>
      <w:r w:rsidRPr="00272C1C">
        <w:rPr>
          <w:b/>
          <w:sz w:val="18"/>
          <w:szCs w:val="18"/>
        </w:rPr>
        <w:t>T</w:t>
      </w:r>
      <w:r w:rsidRPr="00272C1C">
        <w:rPr>
          <w:b/>
          <w:spacing w:val="2"/>
          <w:sz w:val="18"/>
          <w:szCs w:val="18"/>
        </w:rPr>
        <w:t>I</w:t>
      </w:r>
      <w:r w:rsidRPr="00272C1C">
        <w:rPr>
          <w:b/>
          <w:spacing w:val="-3"/>
          <w:sz w:val="18"/>
          <w:szCs w:val="18"/>
        </w:rPr>
        <w:t>V</w:t>
      </w:r>
      <w:r w:rsidRPr="00272C1C">
        <w:rPr>
          <w:b/>
          <w:sz w:val="18"/>
          <w:szCs w:val="18"/>
        </w:rPr>
        <w:t>I</w:t>
      </w:r>
      <w:r w:rsidRPr="00272C1C">
        <w:rPr>
          <w:b/>
          <w:spacing w:val="2"/>
          <w:sz w:val="18"/>
          <w:szCs w:val="18"/>
        </w:rPr>
        <w:t>T</w:t>
      </w:r>
      <w:r w:rsidRPr="00272C1C">
        <w:rPr>
          <w:b/>
          <w:sz w:val="18"/>
          <w:szCs w:val="18"/>
        </w:rPr>
        <w:t>IES</w:t>
      </w:r>
    </w:p>
    <w:p w14:paraId="70514479" w14:textId="77777777" w:rsidR="00134FBA" w:rsidRPr="00272C1C" w:rsidRDefault="00272C1C">
      <w:pPr>
        <w:spacing w:before="42"/>
        <w:ind w:left="355" w:right="-2"/>
        <w:jc w:val="center"/>
        <w:rPr>
          <w:sz w:val="18"/>
          <w:szCs w:val="18"/>
        </w:rPr>
      </w:pPr>
      <w:r w:rsidRPr="00272C1C">
        <w:pict w14:anchorId="4FA13CFF">
          <v:group id="_x0000_s1026" style="position:absolute;left:0;text-align:left;margin-left:157pt;margin-top:1.6pt;width:478.15pt;height:0;z-index:-251659776;mso-position-horizontal-relative:page" coordorigin="3140,32" coordsize="9563,0">
            <v:shape id="_x0000_s1027" style="position:absolute;left:3140;top:32;width:9563;height:0" coordorigin="3140,32" coordsize="9563,0" path="m3140,32r9563,e" filled="f" strokeweight="1.54pt">
              <v:path arrowok="t"/>
            </v:shape>
            <w10:wrap anchorx="page"/>
          </v:group>
        </w:pict>
      </w:r>
      <w:r w:rsidRPr="00272C1C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272C1C">
        <w:rPr>
          <w:rFonts w:ascii="Segoe MDL2 Assets" w:eastAsia="Segoe MDL2 Assets" w:hAnsi="Segoe MDL2 Assets" w:cs="Segoe MDL2 Assets"/>
          <w:spacing w:val="22"/>
          <w:w w:val="46"/>
          <w:sz w:val="18"/>
          <w:szCs w:val="18"/>
        </w:rPr>
        <w:t xml:space="preserve"> </w:t>
      </w:r>
      <w:r w:rsidRPr="00272C1C">
        <w:rPr>
          <w:spacing w:val="-2"/>
          <w:sz w:val="18"/>
          <w:szCs w:val="18"/>
        </w:rPr>
        <w:t>T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1"/>
          <w:sz w:val="18"/>
          <w:szCs w:val="18"/>
        </w:rPr>
        <w:t>a</w:t>
      </w:r>
      <w:r w:rsidRPr="00272C1C">
        <w:rPr>
          <w:sz w:val="18"/>
          <w:szCs w:val="18"/>
        </w:rPr>
        <w:t>s</w:t>
      </w:r>
      <w:r w:rsidRPr="00272C1C">
        <w:rPr>
          <w:spacing w:val="1"/>
          <w:sz w:val="18"/>
          <w:szCs w:val="18"/>
        </w:rPr>
        <w:t>u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a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d</w:t>
      </w:r>
      <w:r w:rsidRPr="00272C1C">
        <w:rPr>
          <w:spacing w:val="1"/>
          <w:sz w:val="18"/>
          <w:szCs w:val="18"/>
        </w:rPr>
        <w:t xml:space="preserve"> M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1"/>
          <w:sz w:val="18"/>
          <w:szCs w:val="18"/>
        </w:rPr>
        <w:t>b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r,</w:t>
      </w:r>
      <w:r w:rsidRPr="00272C1C">
        <w:rPr>
          <w:spacing w:val="3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S</w:t>
      </w:r>
      <w:r w:rsidRPr="00272C1C">
        <w:rPr>
          <w:sz w:val="18"/>
          <w:szCs w:val="18"/>
        </w:rPr>
        <w:t>t</w:t>
      </w:r>
      <w:r w:rsidRPr="00272C1C">
        <w:rPr>
          <w:spacing w:val="-1"/>
          <w:sz w:val="18"/>
          <w:szCs w:val="18"/>
        </w:rPr>
        <w:t>u</w:t>
      </w:r>
      <w:r w:rsidRPr="00272C1C">
        <w:rPr>
          <w:spacing w:val="1"/>
          <w:sz w:val="18"/>
          <w:szCs w:val="18"/>
        </w:rPr>
        <w:t>d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t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z w:val="18"/>
          <w:szCs w:val="18"/>
        </w:rPr>
        <w:t>Or</w:t>
      </w:r>
      <w:r w:rsidRPr="00272C1C">
        <w:rPr>
          <w:spacing w:val="-1"/>
          <w:sz w:val="18"/>
          <w:szCs w:val="18"/>
        </w:rPr>
        <w:t>ga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iz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io</w:t>
      </w:r>
      <w:r w:rsidRPr="00272C1C">
        <w:rPr>
          <w:sz w:val="18"/>
          <w:szCs w:val="18"/>
        </w:rPr>
        <w:t>n</w:t>
      </w:r>
      <w:r w:rsidRPr="00272C1C">
        <w:rPr>
          <w:sz w:val="18"/>
          <w:szCs w:val="18"/>
        </w:rPr>
        <w:t xml:space="preserve">                                                                                                    </w:t>
      </w:r>
      <w:r w:rsidRPr="00272C1C">
        <w:rPr>
          <w:spacing w:val="13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2</w:t>
      </w:r>
      <w:r w:rsidRPr="00272C1C">
        <w:rPr>
          <w:spacing w:val="-1"/>
          <w:sz w:val="18"/>
          <w:szCs w:val="18"/>
        </w:rPr>
        <w:t>0</w:t>
      </w:r>
      <w:r w:rsidRPr="00272C1C">
        <w:rPr>
          <w:spacing w:val="1"/>
          <w:sz w:val="18"/>
          <w:szCs w:val="18"/>
        </w:rPr>
        <w:t>1</w:t>
      </w:r>
      <w:r w:rsidRPr="00272C1C">
        <w:rPr>
          <w:sz w:val="18"/>
          <w:szCs w:val="18"/>
        </w:rPr>
        <w:t>3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z w:val="18"/>
          <w:szCs w:val="18"/>
        </w:rPr>
        <w:t xml:space="preserve">– </w:t>
      </w:r>
      <w:r w:rsidRPr="00272C1C">
        <w:rPr>
          <w:spacing w:val="1"/>
          <w:sz w:val="18"/>
          <w:szCs w:val="18"/>
        </w:rPr>
        <w:t>P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t</w:t>
      </w:r>
    </w:p>
    <w:p w14:paraId="78BCCC44" w14:textId="77777777" w:rsidR="00134FBA" w:rsidRPr="00272C1C" w:rsidRDefault="00272C1C">
      <w:pPr>
        <w:spacing w:before="2"/>
        <w:ind w:left="355" w:right="-2"/>
        <w:jc w:val="center"/>
        <w:rPr>
          <w:sz w:val="18"/>
          <w:szCs w:val="18"/>
        </w:rPr>
      </w:pPr>
      <w:r w:rsidRPr="00272C1C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272C1C">
        <w:rPr>
          <w:rFonts w:ascii="Segoe MDL2 Assets" w:eastAsia="Segoe MDL2 Assets" w:hAnsi="Segoe MDL2 Assets" w:cs="Segoe MDL2 Assets"/>
          <w:spacing w:val="22"/>
          <w:w w:val="46"/>
          <w:sz w:val="18"/>
          <w:szCs w:val="18"/>
        </w:rPr>
        <w:t xml:space="preserve"> 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tra</w:t>
      </w:r>
      <w:r w:rsidRPr="00272C1C">
        <w:rPr>
          <w:spacing w:val="-4"/>
          <w:sz w:val="18"/>
          <w:szCs w:val="18"/>
        </w:rPr>
        <w:t>m</w:t>
      </w:r>
      <w:r w:rsidRPr="00272C1C">
        <w:rPr>
          <w:spacing w:val="1"/>
          <w:sz w:val="18"/>
          <w:szCs w:val="18"/>
        </w:rPr>
        <w:t>u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A</w:t>
      </w:r>
      <w:r w:rsidRPr="00272C1C">
        <w:rPr>
          <w:sz w:val="18"/>
          <w:szCs w:val="18"/>
        </w:rPr>
        <w:t>t</w:t>
      </w:r>
      <w:r w:rsidRPr="00272C1C">
        <w:rPr>
          <w:spacing w:val="2"/>
          <w:sz w:val="18"/>
          <w:szCs w:val="18"/>
        </w:rPr>
        <w:t>h</w:t>
      </w:r>
      <w:r w:rsidRPr="00272C1C">
        <w:rPr>
          <w:sz w:val="18"/>
          <w:szCs w:val="18"/>
        </w:rPr>
        <w:t>letics</w:t>
      </w:r>
      <w:r w:rsidRPr="00272C1C">
        <w:rPr>
          <w:sz w:val="18"/>
          <w:szCs w:val="18"/>
        </w:rPr>
        <w:t xml:space="preserve">                                                                                                                                            </w:t>
      </w:r>
      <w:r w:rsidRPr="00272C1C">
        <w:rPr>
          <w:spacing w:val="34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2</w:t>
      </w:r>
      <w:r w:rsidRPr="00272C1C">
        <w:rPr>
          <w:spacing w:val="-1"/>
          <w:sz w:val="18"/>
          <w:szCs w:val="18"/>
        </w:rPr>
        <w:t>0</w:t>
      </w:r>
      <w:r w:rsidRPr="00272C1C">
        <w:rPr>
          <w:spacing w:val="1"/>
          <w:sz w:val="18"/>
          <w:szCs w:val="18"/>
        </w:rPr>
        <w:t>1</w:t>
      </w:r>
      <w:r w:rsidRPr="00272C1C">
        <w:rPr>
          <w:sz w:val="18"/>
          <w:szCs w:val="18"/>
        </w:rPr>
        <w:t>1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z w:val="18"/>
          <w:szCs w:val="18"/>
        </w:rPr>
        <w:t xml:space="preserve">– </w:t>
      </w:r>
      <w:r w:rsidRPr="00272C1C">
        <w:rPr>
          <w:spacing w:val="1"/>
          <w:sz w:val="18"/>
          <w:szCs w:val="18"/>
        </w:rPr>
        <w:t>P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t</w:t>
      </w:r>
    </w:p>
    <w:p w14:paraId="7DF545B5" w14:textId="77777777" w:rsidR="00134FBA" w:rsidRPr="00272C1C" w:rsidRDefault="00272C1C">
      <w:pPr>
        <w:spacing w:line="200" w:lineRule="exact"/>
        <w:ind w:left="355" w:right="138"/>
        <w:jc w:val="center"/>
        <w:rPr>
          <w:sz w:val="18"/>
          <w:szCs w:val="18"/>
        </w:rPr>
      </w:pPr>
      <w:r w:rsidRPr="00272C1C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272C1C">
        <w:rPr>
          <w:rFonts w:ascii="Segoe MDL2 Assets" w:eastAsia="Segoe MDL2 Assets" w:hAnsi="Segoe MDL2 Assets" w:cs="Segoe MDL2 Assets"/>
          <w:spacing w:val="22"/>
          <w:w w:val="46"/>
          <w:sz w:val="18"/>
          <w:szCs w:val="18"/>
        </w:rPr>
        <w:t xml:space="preserve"> </w:t>
      </w:r>
      <w:r w:rsidRPr="00272C1C">
        <w:rPr>
          <w:spacing w:val="-2"/>
          <w:sz w:val="18"/>
          <w:szCs w:val="18"/>
        </w:rPr>
        <w:t>W</w:t>
      </w:r>
      <w:r w:rsidRPr="00272C1C">
        <w:rPr>
          <w:spacing w:val="1"/>
          <w:sz w:val="18"/>
          <w:szCs w:val="18"/>
        </w:rPr>
        <w:t>M</w:t>
      </w:r>
      <w:r w:rsidRPr="00272C1C">
        <w:rPr>
          <w:sz w:val="18"/>
          <w:szCs w:val="18"/>
        </w:rPr>
        <w:t>U D</w:t>
      </w:r>
      <w:r w:rsidRPr="00272C1C">
        <w:rPr>
          <w:spacing w:val="-1"/>
          <w:sz w:val="18"/>
          <w:szCs w:val="18"/>
        </w:rPr>
        <w:t>ea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 xml:space="preserve">’s </w:t>
      </w:r>
      <w:r w:rsidRPr="00272C1C">
        <w:rPr>
          <w:spacing w:val="-2"/>
          <w:sz w:val="18"/>
          <w:szCs w:val="18"/>
        </w:rPr>
        <w:t>L</w:t>
      </w:r>
      <w:r w:rsidRPr="00272C1C">
        <w:rPr>
          <w:sz w:val="18"/>
          <w:szCs w:val="18"/>
        </w:rPr>
        <w:t>ist</w:t>
      </w:r>
      <w:r w:rsidRPr="00272C1C">
        <w:rPr>
          <w:sz w:val="18"/>
          <w:szCs w:val="18"/>
        </w:rPr>
        <w:t xml:space="preserve">                                                                                                                                                </w:t>
      </w:r>
      <w:r w:rsidRPr="00272C1C">
        <w:rPr>
          <w:spacing w:val="2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2</w:t>
      </w:r>
      <w:r w:rsidRPr="00272C1C">
        <w:rPr>
          <w:spacing w:val="1"/>
          <w:sz w:val="18"/>
          <w:szCs w:val="18"/>
        </w:rPr>
        <w:t>0</w:t>
      </w:r>
      <w:r w:rsidRPr="00272C1C">
        <w:rPr>
          <w:spacing w:val="-1"/>
          <w:sz w:val="18"/>
          <w:szCs w:val="18"/>
        </w:rPr>
        <w:t>1</w:t>
      </w:r>
      <w:r w:rsidRPr="00272C1C">
        <w:rPr>
          <w:sz w:val="18"/>
          <w:szCs w:val="18"/>
        </w:rPr>
        <w:t>1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z w:val="18"/>
          <w:szCs w:val="18"/>
        </w:rPr>
        <w:t>–</w:t>
      </w:r>
      <w:r w:rsidRPr="00272C1C">
        <w:rPr>
          <w:spacing w:val="2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2</w:t>
      </w:r>
      <w:r w:rsidRPr="00272C1C">
        <w:rPr>
          <w:spacing w:val="1"/>
          <w:sz w:val="18"/>
          <w:szCs w:val="18"/>
        </w:rPr>
        <w:t>0</w:t>
      </w:r>
      <w:r w:rsidRPr="00272C1C">
        <w:rPr>
          <w:spacing w:val="-1"/>
          <w:sz w:val="18"/>
          <w:szCs w:val="18"/>
        </w:rPr>
        <w:t>1</w:t>
      </w:r>
      <w:r w:rsidRPr="00272C1C">
        <w:rPr>
          <w:sz w:val="18"/>
          <w:szCs w:val="18"/>
        </w:rPr>
        <w:t>3</w:t>
      </w:r>
    </w:p>
    <w:p w14:paraId="45803E71" w14:textId="77777777" w:rsidR="00134FBA" w:rsidRPr="00272C1C" w:rsidRDefault="00134FBA">
      <w:pPr>
        <w:spacing w:line="200" w:lineRule="exact"/>
      </w:pPr>
    </w:p>
    <w:p w14:paraId="63E86178" w14:textId="77777777" w:rsidR="00134FBA" w:rsidRPr="00272C1C" w:rsidRDefault="00134FBA">
      <w:pPr>
        <w:spacing w:before="15" w:line="200" w:lineRule="exact"/>
      </w:pPr>
    </w:p>
    <w:p w14:paraId="64F0326D" w14:textId="30A93454" w:rsidR="00134FBA" w:rsidRPr="00272C1C" w:rsidRDefault="00134FBA">
      <w:pPr>
        <w:ind w:left="2489"/>
        <w:rPr>
          <w:sz w:val="18"/>
          <w:szCs w:val="18"/>
        </w:rPr>
      </w:pPr>
    </w:p>
    <w:p w14:paraId="6DCB66C5" w14:textId="77777777" w:rsidR="00134FBA" w:rsidRPr="00272C1C" w:rsidRDefault="00272C1C">
      <w:pPr>
        <w:spacing w:line="200" w:lineRule="exact"/>
        <w:ind w:left="147" w:right="156"/>
        <w:jc w:val="center"/>
        <w:rPr>
          <w:sz w:val="18"/>
          <w:szCs w:val="18"/>
        </w:rPr>
      </w:pPr>
      <w:r w:rsidRPr="00272C1C">
        <w:br w:type="column"/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a</w:t>
      </w:r>
      <w:r w:rsidRPr="00272C1C">
        <w:rPr>
          <w:spacing w:val="-3"/>
          <w:sz w:val="18"/>
          <w:szCs w:val="18"/>
        </w:rPr>
        <w:t>m</w:t>
      </w:r>
      <w:r w:rsidRPr="00272C1C">
        <w:rPr>
          <w:sz w:val="18"/>
          <w:szCs w:val="18"/>
        </w:rPr>
        <w:t>e</w:t>
      </w:r>
      <w:r w:rsidRPr="00272C1C">
        <w:rPr>
          <w:spacing w:val="2"/>
          <w:sz w:val="18"/>
          <w:szCs w:val="18"/>
        </w:rPr>
        <w:t xml:space="preserve"> </w:t>
      </w:r>
      <w:r w:rsidRPr="00272C1C">
        <w:rPr>
          <w:sz w:val="18"/>
          <w:szCs w:val="18"/>
        </w:rPr>
        <w:t>&amp;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-1"/>
          <w:sz w:val="18"/>
          <w:szCs w:val="18"/>
        </w:rPr>
        <w:t>ca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ion</w:t>
      </w:r>
      <w:r w:rsidRPr="00272C1C">
        <w:rPr>
          <w:sz w:val="18"/>
          <w:szCs w:val="18"/>
        </w:rPr>
        <w:t>,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j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r(s)</w:t>
      </w:r>
    </w:p>
    <w:p w14:paraId="2F329857" w14:textId="77777777" w:rsidR="00134FBA" w:rsidRPr="00272C1C" w:rsidRDefault="00272C1C">
      <w:pPr>
        <w:spacing w:line="200" w:lineRule="exact"/>
        <w:ind w:left="180"/>
        <w:rPr>
          <w:sz w:val="18"/>
          <w:szCs w:val="18"/>
        </w:rPr>
      </w:pPr>
      <w:r w:rsidRPr="00272C1C">
        <w:rPr>
          <w:sz w:val="18"/>
          <w:szCs w:val="18"/>
        </w:rPr>
        <w:t>&amp;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m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no</w:t>
      </w:r>
      <w:r w:rsidRPr="00272C1C">
        <w:rPr>
          <w:sz w:val="18"/>
          <w:szCs w:val="18"/>
        </w:rPr>
        <w:t>r(s).</w:t>
      </w:r>
    </w:p>
    <w:p w14:paraId="430B1659" w14:textId="77777777" w:rsidR="00134FBA" w:rsidRPr="00272C1C" w:rsidRDefault="00272C1C">
      <w:pPr>
        <w:spacing w:before="1" w:line="200" w:lineRule="exact"/>
        <w:ind w:left="-16" w:right="187"/>
        <w:jc w:val="center"/>
        <w:rPr>
          <w:sz w:val="18"/>
          <w:szCs w:val="18"/>
        </w:rPr>
      </w:pPr>
      <w:r w:rsidRPr="00272C1C">
        <w:rPr>
          <w:b/>
          <w:sz w:val="18"/>
          <w:szCs w:val="18"/>
        </w:rPr>
        <w:t>R</w:t>
      </w:r>
      <w:r w:rsidRPr="00272C1C">
        <w:rPr>
          <w:b/>
          <w:spacing w:val="-1"/>
          <w:sz w:val="18"/>
          <w:szCs w:val="18"/>
        </w:rPr>
        <w:t>ec</w:t>
      </w:r>
      <w:r w:rsidRPr="00272C1C">
        <w:rPr>
          <w:b/>
          <w:spacing w:val="3"/>
          <w:sz w:val="18"/>
          <w:szCs w:val="18"/>
        </w:rPr>
        <w:t>o</w:t>
      </w:r>
      <w:r w:rsidRPr="00272C1C">
        <w:rPr>
          <w:b/>
          <w:spacing w:val="-1"/>
          <w:sz w:val="18"/>
          <w:szCs w:val="18"/>
        </w:rPr>
        <w:t>m</w:t>
      </w:r>
      <w:r w:rsidRPr="00272C1C">
        <w:rPr>
          <w:b/>
          <w:spacing w:val="-4"/>
          <w:sz w:val="18"/>
          <w:szCs w:val="18"/>
        </w:rPr>
        <w:t>m</w:t>
      </w:r>
      <w:r w:rsidRPr="00272C1C">
        <w:rPr>
          <w:b/>
          <w:spacing w:val="1"/>
          <w:sz w:val="18"/>
          <w:szCs w:val="18"/>
        </w:rPr>
        <w:t>en</w:t>
      </w:r>
      <w:r w:rsidRPr="00272C1C">
        <w:rPr>
          <w:b/>
          <w:spacing w:val="-2"/>
          <w:sz w:val="18"/>
          <w:szCs w:val="18"/>
        </w:rPr>
        <w:t>d</w:t>
      </w:r>
      <w:r w:rsidRPr="00272C1C">
        <w:rPr>
          <w:b/>
          <w:spacing w:val="1"/>
          <w:sz w:val="18"/>
          <w:szCs w:val="18"/>
        </w:rPr>
        <w:t>e</w:t>
      </w:r>
      <w:r w:rsidRPr="00272C1C">
        <w:rPr>
          <w:b/>
          <w:spacing w:val="-1"/>
          <w:sz w:val="18"/>
          <w:szCs w:val="18"/>
        </w:rPr>
        <w:t>d</w:t>
      </w:r>
      <w:r w:rsidRPr="00272C1C">
        <w:rPr>
          <w:sz w:val="18"/>
          <w:szCs w:val="18"/>
        </w:rPr>
        <w:t xml:space="preserve">: </w:t>
      </w:r>
      <w:r w:rsidRPr="00272C1C">
        <w:rPr>
          <w:spacing w:val="2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G</w:t>
      </w:r>
      <w:r w:rsidRPr="00272C1C">
        <w:rPr>
          <w:spacing w:val="3"/>
          <w:sz w:val="18"/>
          <w:szCs w:val="18"/>
        </w:rPr>
        <w:t>P</w:t>
      </w:r>
      <w:r w:rsidRPr="00272C1C">
        <w:rPr>
          <w:sz w:val="18"/>
          <w:szCs w:val="18"/>
        </w:rPr>
        <w:t>A</w:t>
      </w:r>
      <w:r w:rsidRPr="00272C1C">
        <w:rPr>
          <w:spacing w:val="-2"/>
          <w:sz w:val="18"/>
          <w:szCs w:val="18"/>
        </w:rPr>
        <w:t xml:space="preserve"> </w:t>
      </w:r>
      <w:r w:rsidRPr="00272C1C">
        <w:rPr>
          <w:spacing w:val="3"/>
          <w:sz w:val="18"/>
          <w:szCs w:val="18"/>
        </w:rPr>
        <w:t>i</w:t>
      </w:r>
      <w:r w:rsidRPr="00272C1C">
        <w:rPr>
          <w:sz w:val="18"/>
          <w:szCs w:val="18"/>
        </w:rPr>
        <w:t>f</w:t>
      </w:r>
      <w:r w:rsidRPr="00272C1C">
        <w:rPr>
          <w:spacing w:val="-2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3</w:t>
      </w:r>
      <w:r w:rsidRPr="00272C1C">
        <w:rPr>
          <w:sz w:val="18"/>
          <w:szCs w:val="18"/>
        </w:rPr>
        <w:t xml:space="preserve">.0 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h</w:t>
      </w:r>
      <w:r w:rsidRPr="00272C1C">
        <w:rPr>
          <w:sz w:val="18"/>
          <w:szCs w:val="18"/>
        </w:rPr>
        <w:t>i</w:t>
      </w:r>
      <w:r w:rsidRPr="00272C1C">
        <w:rPr>
          <w:spacing w:val="-1"/>
          <w:sz w:val="18"/>
          <w:szCs w:val="18"/>
        </w:rPr>
        <w:t>g</w:t>
      </w:r>
      <w:r w:rsidRPr="00272C1C">
        <w:rPr>
          <w:spacing w:val="1"/>
          <w:sz w:val="18"/>
          <w:szCs w:val="18"/>
        </w:rPr>
        <w:t>h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r.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z w:val="18"/>
          <w:szCs w:val="18"/>
        </w:rPr>
        <w:t>O</w:t>
      </w:r>
      <w:r w:rsidRPr="00272C1C">
        <w:rPr>
          <w:spacing w:val="-4"/>
          <w:sz w:val="18"/>
          <w:szCs w:val="18"/>
        </w:rPr>
        <w:t>m</w:t>
      </w:r>
      <w:r w:rsidRPr="00272C1C">
        <w:rPr>
          <w:sz w:val="18"/>
          <w:szCs w:val="18"/>
        </w:rPr>
        <w:t>it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ll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2"/>
          <w:sz w:val="18"/>
          <w:szCs w:val="18"/>
        </w:rPr>
        <w:t>h</w:t>
      </w:r>
      <w:r w:rsidRPr="00272C1C">
        <w:rPr>
          <w:sz w:val="18"/>
          <w:szCs w:val="18"/>
        </w:rPr>
        <w:t>i</w:t>
      </w:r>
      <w:r w:rsidRPr="00272C1C">
        <w:rPr>
          <w:spacing w:val="-1"/>
          <w:sz w:val="18"/>
          <w:szCs w:val="18"/>
        </w:rPr>
        <w:t>g</w:t>
      </w:r>
      <w:r w:rsidRPr="00272C1C">
        <w:rPr>
          <w:sz w:val="18"/>
          <w:szCs w:val="18"/>
        </w:rPr>
        <w:t>h</w:t>
      </w:r>
    </w:p>
    <w:p w14:paraId="1B653EE2" w14:textId="77777777" w:rsidR="00134FBA" w:rsidRPr="00272C1C" w:rsidRDefault="00272C1C">
      <w:pPr>
        <w:spacing w:line="200" w:lineRule="exact"/>
        <w:ind w:left="180"/>
        <w:rPr>
          <w:sz w:val="18"/>
          <w:szCs w:val="18"/>
        </w:rPr>
      </w:pPr>
      <w:r w:rsidRPr="00272C1C">
        <w:rPr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c</w:t>
      </w:r>
      <w:r w:rsidRPr="00272C1C">
        <w:rPr>
          <w:spacing w:val="1"/>
          <w:sz w:val="18"/>
          <w:szCs w:val="18"/>
        </w:rPr>
        <w:t>hoo</w:t>
      </w:r>
      <w:r w:rsidRPr="00272C1C">
        <w:rPr>
          <w:sz w:val="18"/>
          <w:szCs w:val="18"/>
        </w:rPr>
        <w:t>l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d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ta.</w:t>
      </w:r>
    </w:p>
    <w:p w14:paraId="162A22D2" w14:textId="77777777" w:rsidR="00134FBA" w:rsidRPr="00272C1C" w:rsidRDefault="00272C1C">
      <w:pPr>
        <w:spacing w:line="200" w:lineRule="exact"/>
        <w:ind w:left="-36" w:right="190"/>
        <w:jc w:val="center"/>
        <w:rPr>
          <w:sz w:val="18"/>
          <w:szCs w:val="18"/>
        </w:rPr>
      </w:pPr>
      <w:r w:rsidRPr="00272C1C">
        <w:rPr>
          <w:b/>
          <w:spacing w:val="-1"/>
          <w:sz w:val="18"/>
          <w:szCs w:val="18"/>
        </w:rPr>
        <w:t>O</w:t>
      </w:r>
      <w:r w:rsidRPr="00272C1C">
        <w:rPr>
          <w:b/>
          <w:spacing w:val="-2"/>
          <w:sz w:val="18"/>
          <w:szCs w:val="18"/>
        </w:rPr>
        <w:t>p</w:t>
      </w:r>
      <w:r w:rsidRPr="00272C1C">
        <w:rPr>
          <w:b/>
          <w:sz w:val="18"/>
          <w:szCs w:val="18"/>
        </w:rPr>
        <w:t>ti</w:t>
      </w:r>
      <w:r w:rsidRPr="00272C1C">
        <w:rPr>
          <w:b/>
          <w:spacing w:val="1"/>
          <w:sz w:val="18"/>
          <w:szCs w:val="18"/>
        </w:rPr>
        <w:t>on</w:t>
      </w:r>
      <w:r w:rsidRPr="00272C1C">
        <w:rPr>
          <w:b/>
          <w:spacing w:val="-1"/>
          <w:sz w:val="18"/>
          <w:szCs w:val="18"/>
        </w:rPr>
        <w:t>a</w:t>
      </w:r>
      <w:r w:rsidRPr="00272C1C">
        <w:rPr>
          <w:b/>
          <w:spacing w:val="1"/>
          <w:sz w:val="18"/>
          <w:szCs w:val="18"/>
        </w:rPr>
        <w:t>l</w:t>
      </w:r>
      <w:r w:rsidRPr="00272C1C">
        <w:rPr>
          <w:sz w:val="18"/>
          <w:szCs w:val="18"/>
        </w:rPr>
        <w:t>: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A</w:t>
      </w:r>
      <w:r w:rsidRPr="00272C1C">
        <w:rPr>
          <w:spacing w:val="1"/>
          <w:sz w:val="18"/>
          <w:szCs w:val="18"/>
        </w:rPr>
        <w:t>c</w:t>
      </w:r>
      <w:r w:rsidRPr="00272C1C">
        <w:rPr>
          <w:spacing w:val="-1"/>
          <w:sz w:val="18"/>
          <w:szCs w:val="18"/>
        </w:rPr>
        <w:t>a</w:t>
      </w:r>
      <w:r w:rsidRPr="00272C1C">
        <w:rPr>
          <w:spacing w:val="1"/>
          <w:sz w:val="18"/>
          <w:szCs w:val="18"/>
        </w:rPr>
        <w:t>de</w:t>
      </w:r>
      <w:r w:rsidRPr="00272C1C">
        <w:rPr>
          <w:spacing w:val="-3"/>
          <w:sz w:val="18"/>
          <w:szCs w:val="18"/>
        </w:rPr>
        <w:t>m</w:t>
      </w:r>
      <w:r w:rsidRPr="00272C1C">
        <w:rPr>
          <w:sz w:val="18"/>
          <w:szCs w:val="18"/>
        </w:rPr>
        <w:t xml:space="preserve">ic </w:t>
      </w:r>
      <w:r w:rsidRPr="00272C1C">
        <w:rPr>
          <w:spacing w:val="1"/>
          <w:sz w:val="18"/>
          <w:szCs w:val="18"/>
        </w:rPr>
        <w:t>hono</w:t>
      </w:r>
      <w:r w:rsidRPr="00272C1C">
        <w:rPr>
          <w:sz w:val="18"/>
          <w:szCs w:val="18"/>
        </w:rPr>
        <w:t>rs</w:t>
      </w:r>
    </w:p>
    <w:p w14:paraId="69868709" w14:textId="77777777" w:rsidR="00134FBA" w:rsidRPr="00272C1C" w:rsidRDefault="00272C1C">
      <w:pPr>
        <w:spacing w:line="200" w:lineRule="exact"/>
        <w:ind w:left="147" w:right="90"/>
        <w:jc w:val="center"/>
        <w:rPr>
          <w:sz w:val="18"/>
          <w:szCs w:val="18"/>
        </w:rPr>
      </w:pPr>
      <w:r w:rsidRPr="00272C1C">
        <w:rPr>
          <w:sz w:val="18"/>
          <w:szCs w:val="18"/>
        </w:rPr>
        <w:t>(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.</w:t>
      </w:r>
      <w:r w:rsidRPr="00272C1C">
        <w:rPr>
          <w:spacing w:val="-1"/>
          <w:sz w:val="18"/>
          <w:szCs w:val="18"/>
        </w:rPr>
        <w:t>g</w:t>
      </w:r>
      <w:r w:rsidRPr="00272C1C">
        <w:rPr>
          <w:sz w:val="18"/>
          <w:szCs w:val="18"/>
        </w:rPr>
        <w:t>.,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2"/>
          <w:sz w:val="18"/>
          <w:szCs w:val="18"/>
        </w:rPr>
        <w:t>L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e H</w:t>
      </w:r>
      <w:r w:rsidRPr="00272C1C">
        <w:rPr>
          <w:spacing w:val="1"/>
          <w:sz w:val="18"/>
          <w:szCs w:val="18"/>
        </w:rPr>
        <w:t>ono</w:t>
      </w:r>
      <w:r w:rsidRPr="00272C1C">
        <w:rPr>
          <w:sz w:val="18"/>
          <w:szCs w:val="18"/>
        </w:rPr>
        <w:t>rs C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>l</w:t>
      </w:r>
      <w:r w:rsidRPr="00272C1C">
        <w:rPr>
          <w:spacing w:val="-1"/>
          <w:sz w:val="18"/>
          <w:szCs w:val="18"/>
        </w:rPr>
        <w:t>ege</w:t>
      </w:r>
      <w:r w:rsidRPr="00272C1C">
        <w:rPr>
          <w:sz w:val="18"/>
          <w:szCs w:val="18"/>
        </w:rPr>
        <w:t>),</w:t>
      </w:r>
    </w:p>
    <w:p w14:paraId="68F75FAD" w14:textId="77777777" w:rsidR="00134FBA" w:rsidRPr="00272C1C" w:rsidRDefault="00272C1C">
      <w:pPr>
        <w:spacing w:before="6"/>
        <w:ind w:left="180"/>
        <w:rPr>
          <w:sz w:val="18"/>
          <w:szCs w:val="18"/>
        </w:rPr>
      </w:pPr>
      <w:r w:rsidRPr="00272C1C">
        <w:rPr>
          <w:sz w:val="18"/>
          <w:szCs w:val="18"/>
        </w:rPr>
        <w:t>st</w:t>
      </w:r>
      <w:r w:rsidRPr="00272C1C">
        <w:rPr>
          <w:spacing w:val="1"/>
          <w:sz w:val="18"/>
          <w:szCs w:val="18"/>
        </w:rPr>
        <w:t>ud</w:t>
      </w:r>
      <w:r w:rsidRPr="00272C1C">
        <w:rPr>
          <w:sz w:val="18"/>
          <w:szCs w:val="18"/>
        </w:rPr>
        <w:t>y</w:t>
      </w:r>
      <w:r w:rsidRPr="00272C1C">
        <w:rPr>
          <w:spacing w:val="-3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a</w:t>
      </w:r>
      <w:r w:rsidRPr="00272C1C">
        <w:rPr>
          <w:spacing w:val="1"/>
          <w:sz w:val="18"/>
          <w:szCs w:val="18"/>
        </w:rPr>
        <w:t>b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-1"/>
          <w:sz w:val="18"/>
          <w:szCs w:val="18"/>
        </w:rPr>
        <w:t>a</w:t>
      </w:r>
      <w:r w:rsidRPr="00272C1C">
        <w:rPr>
          <w:spacing w:val="1"/>
          <w:sz w:val="18"/>
          <w:szCs w:val="18"/>
        </w:rPr>
        <w:t>d</w:t>
      </w:r>
      <w:r w:rsidRPr="00272C1C">
        <w:rPr>
          <w:sz w:val="18"/>
          <w:szCs w:val="18"/>
        </w:rPr>
        <w:t>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tc.</w:t>
      </w:r>
    </w:p>
    <w:p w14:paraId="751E4FE7" w14:textId="77777777" w:rsidR="00134FBA" w:rsidRPr="00272C1C" w:rsidRDefault="00134FBA">
      <w:pPr>
        <w:spacing w:before="4" w:line="160" w:lineRule="exact"/>
        <w:rPr>
          <w:sz w:val="16"/>
          <w:szCs w:val="16"/>
        </w:rPr>
      </w:pPr>
    </w:p>
    <w:p w14:paraId="26EC4BE1" w14:textId="77777777" w:rsidR="00134FBA" w:rsidRPr="00272C1C" w:rsidRDefault="00134FBA">
      <w:pPr>
        <w:spacing w:line="200" w:lineRule="exact"/>
      </w:pPr>
    </w:p>
    <w:p w14:paraId="5227AD0F" w14:textId="77777777" w:rsidR="00134FBA" w:rsidRPr="00272C1C" w:rsidRDefault="00134FBA">
      <w:pPr>
        <w:spacing w:line="200" w:lineRule="exact"/>
      </w:pPr>
    </w:p>
    <w:p w14:paraId="57270CBD" w14:textId="77777777" w:rsidR="00134FBA" w:rsidRPr="00272C1C" w:rsidRDefault="00134FBA">
      <w:pPr>
        <w:spacing w:line="200" w:lineRule="exact"/>
      </w:pPr>
    </w:p>
    <w:p w14:paraId="102084E8" w14:textId="77777777" w:rsidR="00134FBA" w:rsidRPr="00272C1C" w:rsidRDefault="00134FBA">
      <w:pPr>
        <w:spacing w:line="200" w:lineRule="exact"/>
      </w:pPr>
    </w:p>
    <w:p w14:paraId="4A976E61" w14:textId="77777777" w:rsidR="00134FBA" w:rsidRPr="00272C1C" w:rsidRDefault="00134FBA">
      <w:pPr>
        <w:spacing w:line="200" w:lineRule="exact"/>
      </w:pPr>
    </w:p>
    <w:p w14:paraId="2E725EA0" w14:textId="77777777" w:rsidR="00134FBA" w:rsidRPr="00272C1C" w:rsidRDefault="00134FBA">
      <w:pPr>
        <w:spacing w:line="200" w:lineRule="exact"/>
      </w:pPr>
    </w:p>
    <w:p w14:paraId="74A4DC5D" w14:textId="77777777" w:rsidR="00134FBA" w:rsidRPr="00272C1C" w:rsidRDefault="00272C1C">
      <w:pPr>
        <w:spacing w:line="200" w:lineRule="exact"/>
        <w:ind w:left="150" w:right="226" w:hanging="1"/>
        <w:jc w:val="center"/>
        <w:rPr>
          <w:sz w:val="18"/>
          <w:szCs w:val="18"/>
        </w:rPr>
      </w:pPr>
      <w:r w:rsidRPr="00272C1C">
        <w:rPr>
          <w:spacing w:val="-2"/>
          <w:sz w:val="18"/>
          <w:szCs w:val="18"/>
        </w:rPr>
        <w:t>L</w:t>
      </w:r>
      <w:r w:rsidRPr="00272C1C">
        <w:rPr>
          <w:sz w:val="18"/>
          <w:szCs w:val="18"/>
        </w:rPr>
        <w:t>ist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j</w:t>
      </w:r>
      <w:r w:rsidRPr="00272C1C">
        <w:rPr>
          <w:spacing w:val="1"/>
          <w:sz w:val="18"/>
          <w:szCs w:val="18"/>
        </w:rPr>
        <w:t>ob</w:t>
      </w:r>
      <w:r w:rsidRPr="00272C1C">
        <w:rPr>
          <w:sz w:val="18"/>
          <w:szCs w:val="18"/>
        </w:rPr>
        <w:t xml:space="preserve">s in </w:t>
      </w:r>
      <w:r w:rsidRPr="00272C1C">
        <w:rPr>
          <w:i/>
          <w:sz w:val="18"/>
          <w:szCs w:val="18"/>
        </w:rPr>
        <w:t>r</w:t>
      </w:r>
      <w:r w:rsidRPr="00272C1C">
        <w:rPr>
          <w:i/>
          <w:spacing w:val="-1"/>
          <w:sz w:val="18"/>
          <w:szCs w:val="18"/>
        </w:rPr>
        <w:t>eve</w:t>
      </w:r>
      <w:r w:rsidRPr="00272C1C">
        <w:rPr>
          <w:i/>
          <w:sz w:val="18"/>
          <w:szCs w:val="18"/>
        </w:rPr>
        <w:t>r</w:t>
      </w:r>
      <w:r w:rsidRPr="00272C1C">
        <w:rPr>
          <w:i/>
          <w:spacing w:val="-1"/>
          <w:sz w:val="18"/>
          <w:szCs w:val="18"/>
        </w:rPr>
        <w:t>s</w:t>
      </w:r>
      <w:r w:rsidRPr="00272C1C">
        <w:rPr>
          <w:i/>
          <w:sz w:val="18"/>
          <w:szCs w:val="18"/>
        </w:rPr>
        <w:t xml:space="preserve">e </w:t>
      </w:r>
      <w:r w:rsidRPr="00272C1C">
        <w:rPr>
          <w:spacing w:val="-1"/>
          <w:sz w:val="18"/>
          <w:szCs w:val="18"/>
        </w:rPr>
        <w:t>c</w:t>
      </w:r>
      <w:r w:rsidRPr="00272C1C">
        <w:rPr>
          <w:spacing w:val="1"/>
          <w:sz w:val="18"/>
          <w:szCs w:val="18"/>
        </w:rPr>
        <w:t>h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-1"/>
          <w:sz w:val="18"/>
          <w:szCs w:val="18"/>
        </w:rPr>
        <w:t>n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-1"/>
          <w:sz w:val="18"/>
          <w:szCs w:val="18"/>
        </w:rPr>
        <w:t>g</w:t>
      </w:r>
      <w:r w:rsidRPr="00272C1C">
        <w:rPr>
          <w:sz w:val="18"/>
          <w:szCs w:val="18"/>
        </w:rPr>
        <w:t>ic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 xml:space="preserve"> o</w:t>
      </w:r>
      <w:r w:rsidRPr="00272C1C">
        <w:rPr>
          <w:spacing w:val="-2"/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>d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1"/>
          <w:sz w:val="18"/>
          <w:szCs w:val="18"/>
        </w:rPr>
        <w:t>r</w:t>
      </w:r>
      <w:r w:rsidRPr="00272C1C">
        <w:rPr>
          <w:sz w:val="18"/>
          <w:szCs w:val="18"/>
        </w:rPr>
        <w:t>;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st r</w:t>
      </w:r>
      <w:r w:rsidRPr="00272C1C">
        <w:rPr>
          <w:spacing w:val="-1"/>
          <w:sz w:val="18"/>
          <w:szCs w:val="18"/>
        </w:rPr>
        <w:t>ece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ex</w:t>
      </w:r>
      <w:r w:rsidRPr="00272C1C">
        <w:rPr>
          <w:spacing w:val="1"/>
          <w:sz w:val="18"/>
          <w:szCs w:val="18"/>
        </w:rPr>
        <w:t>p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rie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c</w:t>
      </w:r>
      <w:r w:rsidRPr="00272C1C">
        <w:rPr>
          <w:sz w:val="18"/>
          <w:szCs w:val="18"/>
        </w:rPr>
        <w:t xml:space="preserve">e is </w:t>
      </w:r>
      <w:r w:rsidRPr="00272C1C">
        <w:rPr>
          <w:spacing w:val="-2"/>
          <w:sz w:val="18"/>
          <w:szCs w:val="18"/>
        </w:rPr>
        <w:t>f</w:t>
      </w:r>
      <w:r w:rsidRPr="00272C1C">
        <w:rPr>
          <w:sz w:val="18"/>
          <w:szCs w:val="18"/>
        </w:rPr>
        <w:t>irst.</w:t>
      </w:r>
    </w:p>
    <w:p w14:paraId="73A6DD7C" w14:textId="77777777" w:rsidR="00134FBA" w:rsidRPr="00272C1C" w:rsidRDefault="00134FBA">
      <w:pPr>
        <w:spacing w:before="9" w:line="200" w:lineRule="exact"/>
      </w:pPr>
    </w:p>
    <w:p w14:paraId="638BC812" w14:textId="77777777" w:rsidR="00134FBA" w:rsidRPr="00272C1C" w:rsidRDefault="00272C1C">
      <w:pPr>
        <w:spacing w:line="200" w:lineRule="exact"/>
        <w:ind w:left="174" w:right="241" w:firstLine="35"/>
        <w:jc w:val="center"/>
        <w:rPr>
          <w:sz w:val="18"/>
          <w:szCs w:val="18"/>
        </w:rPr>
      </w:pPr>
      <w:r w:rsidRPr="00272C1C">
        <w:rPr>
          <w:sz w:val="18"/>
          <w:szCs w:val="18"/>
        </w:rPr>
        <w:t>If</w:t>
      </w:r>
      <w:r w:rsidRPr="00272C1C">
        <w:rPr>
          <w:spacing w:val="-2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c</w:t>
      </w:r>
      <w:r w:rsidRPr="00272C1C">
        <w:rPr>
          <w:spacing w:val="1"/>
          <w:sz w:val="18"/>
          <w:szCs w:val="18"/>
        </w:rPr>
        <w:t>u</w:t>
      </w:r>
      <w:r w:rsidRPr="00272C1C">
        <w:rPr>
          <w:sz w:val="18"/>
          <w:szCs w:val="18"/>
        </w:rPr>
        <w:t>rr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2"/>
          <w:sz w:val="18"/>
          <w:szCs w:val="18"/>
        </w:rPr>
        <w:t>n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l</w:t>
      </w:r>
      <w:r w:rsidRPr="00272C1C">
        <w:rPr>
          <w:sz w:val="18"/>
          <w:szCs w:val="18"/>
        </w:rPr>
        <w:t>y</w:t>
      </w:r>
      <w:r w:rsidRPr="00272C1C">
        <w:rPr>
          <w:spacing w:val="-3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e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1"/>
          <w:sz w:val="18"/>
          <w:szCs w:val="18"/>
        </w:rPr>
        <w:t>p</w:t>
      </w:r>
      <w:r w:rsidRPr="00272C1C">
        <w:rPr>
          <w:sz w:val="18"/>
          <w:szCs w:val="18"/>
        </w:rPr>
        <w:t>l</w:t>
      </w:r>
      <w:r w:rsidRPr="00272C1C">
        <w:rPr>
          <w:spacing w:val="4"/>
          <w:sz w:val="18"/>
          <w:szCs w:val="18"/>
        </w:rPr>
        <w:t>o</w:t>
      </w:r>
      <w:r w:rsidRPr="00272C1C">
        <w:rPr>
          <w:spacing w:val="-4"/>
          <w:sz w:val="18"/>
          <w:szCs w:val="18"/>
        </w:rPr>
        <w:t>y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1"/>
          <w:sz w:val="18"/>
          <w:szCs w:val="18"/>
        </w:rPr>
        <w:t>d</w:t>
      </w:r>
      <w:r w:rsidRPr="00272C1C">
        <w:rPr>
          <w:sz w:val="18"/>
          <w:szCs w:val="18"/>
        </w:rPr>
        <w:t xml:space="preserve">, </w:t>
      </w:r>
      <w:r w:rsidRPr="00272C1C">
        <w:rPr>
          <w:spacing w:val="1"/>
          <w:sz w:val="18"/>
          <w:szCs w:val="18"/>
        </w:rPr>
        <w:t>d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c</w:t>
      </w:r>
      <w:r w:rsidRPr="00272C1C">
        <w:rPr>
          <w:sz w:val="18"/>
          <w:szCs w:val="18"/>
        </w:rPr>
        <w:t>ri</w:t>
      </w:r>
      <w:r w:rsidRPr="00272C1C">
        <w:rPr>
          <w:spacing w:val="1"/>
          <w:sz w:val="18"/>
          <w:szCs w:val="18"/>
        </w:rPr>
        <w:t>b</w:t>
      </w:r>
      <w:r w:rsidRPr="00272C1C">
        <w:rPr>
          <w:sz w:val="18"/>
          <w:szCs w:val="18"/>
        </w:rPr>
        <w:t xml:space="preserve">e in </w:t>
      </w:r>
      <w:r w:rsidRPr="00272C1C">
        <w:rPr>
          <w:spacing w:val="1"/>
          <w:sz w:val="18"/>
          <w:szCs w:val="18"/>
        </w:rPr>
        <w:t>p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te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. If</w:t>
      </w:r>
      <w:r w:rsidRPr="00272C1C">
        <w:rPr>
          <w:spacing w:val="-2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o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l</w:t>
      </w:r>
      <w:r w:rsidRPr="00272C1C">
        <w:rPr>
          <w:spacing w:val="-1"/>
          <w:sz w:val="18"/>
          <w:szCs w:val="18"/>
        </w:rPr>
        <w:t>o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ge</w:t>
      </w:r>
      <w:r w:rsidRPr="00272C1C">
        <w:rPr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1"/>
          <w:sz w:val="18"/>
          <w:szCs w:val="18"/>
        </w:rPr>
        <w:t>p</w:t>
      </w:r>
      <w:r w:rsidRPr="00272C1C">
        <w:rPr>
          <w:sz w:val="18"/>
          <w:szCs w:val="18"/>
        </w:rPr>
        <w:t>l</w:t>
      </w:r>
      <w:r w:rsidRPr="00272C1C">
        <w:rPr>
          <w:spacing w:val="4"/>
          <w:sz w:val="18"/>
          <w:szCs w:val="18"/>
        </w:rPr>
        <w:t>o</w:t>
      </w:r>
      <w:r w:rsidRPr="00272C1C">
        <w:rPr>
          <w:spacing w:val="-4"/>
          <w:sz w:val="18"/>
          <w:szCs w:val="18"/>
        </w:rPr>
        <w:t>y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d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 xml:space="preserve">in </w:t>
      </w:r>
      <w:r w:rsidRPr="00272C1C">
        <w:rPr>
          <w:spacing w:val="1"/>
          <w:sz w:val="18"/>
          <w:szCs w:val="18"/>
        </w:rPr>
        <w:t>po</w:t>
      </w:r>
      <w:r w:rsidRPr="00272C1C">
        <w:rPr>
          <w:sz w:val="18"/>
          <w:szCs w:val="18"/>
        </w:rPr>
        <w:t>sit</w:t>
      </w:r>
      <w:r w:rsidRPr="00272C1C">
        <w:rPr>
          <w:spacing w:val="-2"/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-1"/>
          <w:sz w:val="18"/>
          <w:szCs w:val="18"/>
        </w:rPr>
        <w:t>n</w:t>
      </w:r>
      <w:r w:rsidRPr="00272C1C">
        <w:rPr>
          <w:sz w:val="18"/>
          <w:szCs w:val="18"/>
        </w:rPr>
        <w:t>,</w:t>
      </w:r>
      <w:r w:rsidRPr="00272C1C">
        <w:rPr>
          <w:spacing w:val="1"/>
          <w:sz w:val="18"/>
          <w:szCs w:val="18"/>
        </w:rPr>
        <w:t xml:space="preserve"> u</w:t>
      </w:r>
      <w:r w:rsidRPr="00272C1C">
        <w:rPr>
          <w:sz w:val="18"/>
          <w:szCs w:val="18"/>
        </w:rPr>
        <w:t>se</w:t>
      </w:r>
      <w:r w:rsidRPr="00272C1C">
        <w:rPr>
          <w:spacing w:val="-3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p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 xml:space="preserve">st </w:t>
      </w:r>
      <w:r w:rsidRPr="00272C1C">
        <w:rPr>
          <w:spacing w:val="1"/>
          <w:sz w:val="18"/>
          <w:szCs w:val="18"/>
        </w:rPr>
        <w:t>t</w:t>
      </w:r>
      <w:r w:rsidRPr="00272C1C">
        <w:rPr>
          <w:spacing w:val="-1"/>
          <w:sz w:val="18"/>
          <w:szCs w:val="18"/>
        </w:rPr>
        <w:t>e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.</w:t>
      </w:r>
    </w:p>
    <w:p w14:paraId="04873548" w14:textId="77777777" w:rsidR="00134FBA" w:rsidRPr="00272C1C" w:rsidRDefault="00134FBA">
      <w:pPr>
        <w:spacing w:before="7" w:line="200" w:lineRule="exact"/>
      </w:pPr>
    </w:p>
    <w:p w14:paraId="5213BD5C" w14:textId="77777777" w:rsidR="00134FBA" w:rsidRPr="00272C1C" w:rsidRDefault="00272C1C">
      <w:pPr>
        <w:ind w:left="23" w:right="104"/>
        <w:jc w:val="center"/>
        <w:rPr>
          <w:sz w:val="18"/>
          <w:szCs w:val="18"/>
        </w:rPr>
      </w:pPr>
      <w:r w:rsidRPr="00272C1C">
        <w:rPr>
          <w:spacing w:val="1"/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ec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io</w:t>
      </w:r>
      <w:r w:rsidRPr="00272C1C">
        <w:rPr>
          <w:sz w:val="18"/>
          <w:szCs w:val="18"/>
        </w:rPr>
        <w:t>n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ca</w:t>
      </w:r>
      <w:r w:rsidRPr="00272C1C">
        <w:rPr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b</w:t>
      </w:r>
      <w:r w:rsidRPr="00272C1C">
        <w:rPr>
          <w:sz w:val="18"/>
          <w:szCs w:val="18"/>
        </w:rPr>
        <w:t>e t</w:t>
      </w:r>
      <w:r w:rsidRPr="00272C1C">
        <w:rPr>
          <w:spacing w:val="1"/>
          <w:sz w:val="18"/>
          <w:szCs w:val="18"/>
        </w:rPr>
        <w:t>i</w:t>
      </w:r>
      <w:r w:rsidRPr="00272C1C">
        <w:rPr>
          <w:spacing w:val="-2"/>
          <w:sz w:val="18"/>
          <w:szCs w:val="18"/>
        </w:rPr>
        <w:t>t</w:t>
      </w:r>
      <w:r w:rsidRPr="00272C1C">
        <w:rPr>
          <w:sz w:val="18"/>
          <w:szCs w:val="18"/>
        </w:rPr>
        <w:t>le</w:t>
      </w:r>
      <w:r w:rsidRPr="00272C1C">
        <w:rPr>
          <w:spacing w:val="1"/>
          <w:sz w:val="18"/>
          <w:szCs w:val="18"/>
        </w:rPr>
        <w:t>d</w:t>
      </w:r>
      <w:r w:rsidRPr="00272C1C">
        <w:rPr>
          <w:sz w:val="18"/>
          <w:szCs w:val="18"/>
        </w:rPr>
        <w:t>: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R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lat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d E</w:t>
      </w:r>
      <w:r w:rsidRPr="00272C1C">
        <w:rPr>
          <w:spacing w:val="-1"/>
          <w:sz w:val="18"/>
          <w:szCs w:val="18"/>
        </w:rPr>
        <w:t>x</w:t>
      </w:r>
      <w:r w:rsidRPr="00272C1C">
        <w:rPr>
          <w:spacing w:val="1"/>
          <w:sz w:val="18"/>
          <w:szCs w:val="18"/>
        </w:rPr>
        <w:t>p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rie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ce</w:t>
      </w:r>
      <w:r w:rsidRPr="00272C1C">
        <w:rPr>
          <w:sz w:val="18"/>
          <w:szCs w:val="18"/>
        </w:rPr>
        <w:t>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3"/>
          <w:sz w:val="18"/>
          <w:szCs w:val="18"/>
        </w:rPr>
        <w:t>P</w:t>
      </w:r>
      <w:r w:rsidRPr="00272C1C">
        <w:rPr>
          <w:spacing w:val="-2"/>
          <w:sz w:val="18"/>
          <w:szCs w:val="18"/>
        </w:rPr>
        <w:t>r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-2"/>
          <w:sz w:val="18"/>
          <w:szCs w:val="18"/>
        </w:rPr>
        <w:t>f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s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on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l E</w:t>
      </w:r>
      <w:r w:rsidRPr="00272C1C">
        <w:rPr>
          <w:spacing w:val="-1"/>
          <w:sz w:val="18"/>
          <w:szCs w:val="18"/>
        </w:rPr>
        <w:t>x</w:t>
      </w:r>
      <w:r w:rsidRPr="00272C1C">
        <w:rPr>
          <w:spacing w:val="1"/>
          <w:sz w:val="18"/>
          <w:szCs w:val="18"/>
        </w:rPr>
        <w:t>p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rie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ce</w:t>
      </w:r>
      <w:r w:rsidRPr="00272C1C">
        <w:rPr>
          <w:sz w:val="18"/>
          <w:szCs w:val="18"/>
        </w:rPr>
        <w:t>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2"/>
          <w:sz w:val="18"/>
          <w:szCs w:val="18"/>
        </w:rPr>
        <w:t>W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rk E</w:t>
      </w:r>
      <w:r w:rsidRPr="00272C1C">
        <w:rPr>
          <w:spacing w:val="-1"/>
          <w:sz w:val="18"/>
          <w:szCs w:val="18"/>
        </w:rPr>
        <w:t>x</w:t>
      </w:r>
      <w:r w:rsidRPr="00272C1C">
        <w:rPr>
          <w:spacing w:val="1"/>
          <w:sz w:val="18"/>
          <w:szCs w:val="18"/>
        </w:rPr>
        <w:t>p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rie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ce</w:t>
      </w:r>
      <w:r w:rsidRPr="00272C1C">
        <w:rPr>
          <w:sz w:val="18"/>
          <w:szCs w:val="18"/>
        </w:rPr>
        <w:t>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ter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s</w:t>
      </w:r>
      <w:r w:rsidRPr="00272C1C">
        <w:rPr>
          <w:spacing w:val="-2"/>
          <w:sz w:val="18"/>
          <w:szCs w:val="18"/>
        </w:rPr>
        <w:t>h</w:t>
      </w:r>
      <w:r w:rsidRPr="00272C1C">
        <w:rPr>
          <w:sz w:val="18"/>
          <w:szCs w:val="18"/>
        </w:rPr>
        <w:t>ip E</w:t>
      </w:r>
      <w:r w:rsidRPr="00272C1C">
        <w:rPr>
          <w:spacing w:val="-1"/>
          <w:sz w:val="18"/>
          <w:szCs w:val="18"/>
        </w:rPr>
        <w:t>x</w:t>
      </w:r>
      <w:r w:rsidRPr="00272C1C">
        <w:rPr>
          <w:spacing w:val="1"/>
          <w:sz w:val="18"/>
          <w:szCs w:val="18"/>
        </w:rPr>
        <w:t>p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rie</w:t>
      </w:r>
      <w:r w:rsidRPr="00272C1C">
        <w:rPr>
          <w:spacing w:val="1"/>
          <w:sz w:val="18"/>
          <w:szCs w:val="18"/>
        </w:rPr>
        <w:t>n</w:t>
      </w:r>
      <w:r w:rsidRPr="00272C1C">
        <w:rPr>
          <w:spacing w:val="-1"/>
          <w:sz w:val="18"/>
          <w:szCs w:val="18"/>
        </w:rPr>
        <w:t>ce</w:t>
      </w:r>
      <w:r w:rsidRPr="00272C1C">
        <w:rPr>
          <w:sz w:val="18"/>
          <w:szCs w:val="18"/>
        </w:rPr>
        <w:t>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E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1"/>
          <w:sz w:val="18"/>
          <w:szCs w:val="18"/>
        </w:rPr>
        <w:t>p</w:t>
      </w:r>
      <w:r w:rsidRPr="00272C1C">
        <w:rPr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-1"/>
          <w:sz w:val="18"/>
          <w:szCs w:val="18"/>
        </w:rPr>
        <w:t>yme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>t</w:t>
      </w:r>
    </w:p>
    <w:p w14:paraId="5A5440B8" w14:textId="77777777" w:rsidR="00134FBA" w:rsidRPr="00272C1C" w:rsidRDefault="00272C1C">
      <w:pPr>
        <w:spacing w:before="2" w:line="200" w:lineRule="exact"/>
        <w:ind w:left="13" w:right="90"/>
        <w:jc w:val="center"/>
        <w:rPr>
          <w:sz w:val="18"/>
          <w:szCs w:val="18"/>
        </w:rPr>
      </w:pPr>
      <w:r w:rsidRPr="00272C1C">
        <w:rPr>
          <w:sz w:val="18"/>
          <w:szCs w:val="18"/>
        </w:rPr>
        <w:t>Hist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r</w:t>
      </w:r>
      <w:r w:rsidRPr="00272C1C">
        <w:rPr>
          <w:spacing w:val="-4"/>
          <w:sz w:val="18"/>
          <w:szCs w:val="18"/>
        </w:rPr>
        <w:t>y</w:t>
      </w:r>
      <w:r w:rsidRPr="00272C1C">
        <w:rPr>
          <w:sz w:val="18"/>
          <w:szCs w:val="18"/>
        </w:rPr>
        <w:t>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 xml:space="preserve">tc. </w:t>
      </w:r>
      <w:r w:rsidRPr="00272C1C">
        <w:rPr>
          <w:spacing w:val="2"/>
          <w:sz w:val="18"/>
          <w:szCs w:val="18"/>
        </w:rPr>
        <w:t xml:space="preserve"> </w:t>
      </w:r>
      <w:r w:rsidRPr="00272C1C">
        <w:rPr>
          <w:sz w:val="18"/>
          <w:szCs w:val="18"/>
        </w:rPr>
        <w:t>In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3"/>
          <w:sz w:val="18"/>
          <w:szCs w:val="18"/>
        </w:rPr>
        <w:t>m</w:t>
      </w:r>
      <w:r w:rsidRPr="00272C1C">
        <w:rPr>
          <w:spacing w:val="1"/>
          <w:sz w:val="18"/>
          <w:szCs w:val="18"/>
        </w:rPr>
        <w:t>o</w:t>
      </w:r>
      <w:r w:rsidRPr="00272C1C">
        <w:rPr>
          <w:sz w:val="18"/>
          <w:szCs w:val="18"/>
        </w:rPr>
        <w:t>st c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s,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 xml:space="preserve">it is </w:t>
      </w:r>
      <w:r w:rsidRPr="00272C1C">
        <w:rPr>
          <w:spacing w:val="1"/>
          <w:sz w:val="18"/>
          <w:szCs w:val="18"/>
        </w:rPr>
        <w:t>b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st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z w:val="18"/>
          <w:szCs w:val="18"/>
        </w:rPr>
        <w:t>to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h</w:t>
      </w:r>
      <w:r w:rsidRPr="00272C1C">
        <w:rPr>
          <w:spacing w:val="-1"/>
          <w:sz w:val="18"/>
          <w:szCs w:val="18"/>
        </w:rPr>
        <w:t>av</w:t>
      </w:r>
      <w:r w:rsidRPr="00272C1C">
        <w:rPr>
          <w:sz w:val="18"/>
          <w:szCs w:val="18"/>
        </w:rPr>
        <w:t xml:space="preserve">e </w:t>
      </w:r>
      <w:r w:rsidRPr="00272C1C">
        <w:rPr>
          <w:spacing w:val="2"/>
          <w:sz w:val="18"/>
          <w:szCs w:val="18"/>
        </w:rPr>
        <w:t>3</w:t>
      </w:r>
      <w:r w:rsidRPr="00272C1C">
        <w:rPr>
          <w:sz w:val="18"/>
          <w:szCs w:val="18"/>
        </w:rPr>
        <w:t>-5</w:t>
      </w:r>
      <w:r w:rsidRPr="00272C1C">
        <w:rPr>
          <w:spacing w:val="-1"/>
          <w:sz w:val="18"/>
          <w:szCs w:val="18"/>
        </w:rPr>
        <w:t xml:space="preserve"> </w:t>
      </w:r>
      <w:r w:rsidRPr="00272C1C">
        <w:rPr>
          <w:spacing w:val="1"/>
          <w:sz w:val="18"/>
          <w:szCs w:val="18"/>
        </w:rPr>
        <w:t>b</w:t>
      </w:r>
      <w:r w:rsidRPr="00272C1C">
        <w:rPr>
          <w:spacing w:val="-1"/>
          <w:sz w:val="18"/>
          <w:szCs w:val="18"/>
        </w:rPr>
        <w:t>u</w:t>
      </w:r>
      <w:r w:rsidRPr="00272C1C">
        <w:rPr>
          <w:sz w:val="18"/>
          <w:szCs w:val="18"/>
        </w:rPr>
        <w:t>l</w:t>
      </w:r>
      <w:r w:rsidRPr="00272C1C">
        <w:rPr>
          <w:spacing w:val="1"/>
          <w:sz w:val="18"/>
          <w:szCs w:val="18"/>
        </w:rPr>
        <w:t>l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t</w:t>
      </w:r>
    </w:p>
    <w:p w14:paraId="6D43CBED" w14:textId="77777777" w:rsidR="00134FBA" w:rsidRPr="00272C1C" w:rsidRDefault="00272C1C">
      <w:pPr>
        <w:spacing w:before="4"/>
        <w:ind w:left="14" w:right="88"/>
        <w:jc w:val="center"/>
        <w:rPr>
          <w:sz w:val="18"/>
          <w:szCs w:val="18"/>
        </w:rPr>
      </w:pPr>
      <w:r w:rsidRPr="00272C1C">
        <w:rPr>
          <w:spacing w:val="1"/>
          <w:sz w:val="18"/>
          <w:szCs w:val="18"/>
        </w:rPr>
        <w:t>po</w:t>
      </w:r>
      <w:r w:rsidRPr="00272C1C">
        <w:rPr>
          <w:spacing w:val="-2"/>
          <w:sz w:val="18"/>
          <w:szCs w:val="18"/>
        </w:rPr>
        <w:t>i</w:t>
      </w:r>
      <w:r w:rsidRPr="00272C1C">
        <w:rPr>
          <w:spacing w:val="1"/>
          <w:sz w:val="18"/>
          <w:szCs w:val="18"/>
        </w:rPr>
        <w:t>n</w:t>
      </w:r>
      <w:r w:rsidRPr="00272C1C">
        <w:rPr>
          <w:sz w:val="18"/>
          <w:szCs w:val="18"/>
        </w:rPr>
        <w:t xml:space="preserve">ts </w:t>
      </w:r>
      <w:r w:rsidRPr="00272C1C">
        <w:rPr>
          <w:spacing w:val="-2"/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>h</w:t>
      </w:r>
      <w:r w:rsidRPr="00272C1C">
        <w:rPr>
          <w:spacing w:val="-1"/>
          <w:sz w:val="18"/>
          <w:szCs w:val="18"/>
        </w:rPr>
        <w:t>a</w:t>
      </w:r>
      <w:r w:rsidRPr="00272C1C">
        <w:rPr>
          <w:sz w:val="18"/>
          <w:szCs w:val="18"/>
        </w:rPr>
        <w:t>t</w:t>
      </w:r>
      <w:r w:rsidRPr="00272C1C">
        <w:rPr>
          <w:spacing w:val="1"/>
          <w:sz w:val="18"/>
          <w:szCs w:val="18"/>
        </w:rPr>
        <w:t xml:space="preserve"> d</w:t>
      </w:r>
      <w:r w:rsidRPr="00272C1C">
        <w:rPr>
          <w:spacing w:val="-1"/>
          <w:sz w:val="18"/>
          <w:szCs w:val="18"/>
        </w:rPr>
        <w:t>e</w:t>
      </w:r>
      <w:r w:rsidRPr="00272C1C">
        <w:rPr>
          <w:sz w:val="18"/>
          <w:szCs w:val="18"/>
        </w:rPr>
        <w:t>s</w:t>
      </w:r>
      <w:r w:rsidRPr="00272C1C">
        <w:rPr>
          <w:spacing w:val="-1"/>
          <w:sz w:val="18"/>
          <w:szCs w:val="18"/>
        </w:rPr>
        <w:t>c</w:t>
      </w:r>
      <w:r w:rsidRPr="00272C1C">
        <w:rPr>
          <w:sz w:val="18"/>
          <w:szCs w:val="18"/>
        </w:rPr>
        <w:t>ri</w:t>
      </w:r>
      <w:r w:rsidRPr="00272C1C">
        <w:rPr>
          <w:spacing w:val="1"/>
          <w:sz w:val="18"/>
          <w:szCs w:val="18"/>
        </w:rPr>
        <w:t>b</w:t>
      </w:r>
      <w:r w:rsidRPr="00272C1C">
        <w:rPr>
          <w:sz w:val="18"/>
          <w:szCs w:val="18"/>
        </w:rPr>
        <w:t>e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1"/>
          <w:sz w:val="18"/>
          <w:szCs w:val="18"/>
        </w:rPr>
        <w:t>eac</w:t>
      </w:r>
      <w:r w:rsidRPr="00272C1C">
        <w:rPr>
          <w:sz w:val="18"/>
          <w:szCs w:val="18"/>
        </w:rPr>
        <w:t>h</w:t>
      </w:r>
      <w:r w:rsidRPr="00272C1C">
        <w:rPr>
          <w:spacing w:val="1"/>
          <w:sz w:val="18"/>
          <w:szCs w:val="18"/>
        </w:rPr>
        <w:t xml:space="preserve"> </w:t>
      </w:r>
      <w:r w:rsidRPr="00272C1C">
        <w:rPr>
          <w:spacing w:val="-2"/>
          <w:sz w:val="18"/>
          <w:szCs w:val="18"/>
        </w:rPr>
        <w:t>j</w:t>
      </w:r>
      <w:r w:rsidRPr="00272C1C">
        <w:rPr>
          <w:spacing w:val="1"/>
          <w:sz w:val="18"/>
          <w:szCs w:val="18"/>
        </w:rPr>
        <w:t>o</w:t>
      </w:r>
      <w:r w:rsidRPr="00272C1C">
        <w:rPr>
          <w:spacing w:val="2"/>
          <w:sz w:val="18"/>
          <w:szCs w:val="18"/>
        </w:rPr>
        <w:t>b</w:t>
      </w:r>
      <w:r w:rsidRPr="00272C1C">
        <w:rPr>
          <w:sz w:val="18"/>
          <w:szCs w:val="18"/>
        </w:rPr>
        <w:t>.</w:t>
      </w:r>
    </w:p>
    <w:sectPr w:rsidR="00134FBA" w:rsidRPr="00272C1C">
      <w:type w:val="continuous"/>
      <w:pgSz w:w="15840" w:h="12240" w:orient="landscape"/>
      <w:pgMar w:top="260" w:right="340" w:bottom="280" w:left="620" w:header="720" w:footer="720" w:gutter="0"/>
      <w:cols w:num="3" w:space="720" w:equalWidth="0">
        <w:col w:w="2031" w:space="488"/>
        <w:col w:w="9563" w:space="530"/>
        <w:col w:w="226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E95906"/>
    <w:multiLevelType w:val="multilevel"/>
    <w:tmpl w:val="E76EE5D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FBA"/>
    <w:rsid w:val="00134FBA"/>
    <w:rsid w:val="00272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  <w14:docId w14:val="667C88A2"/>
  <w15:docId w15:val="{B0D1A594-91F8-4B94-9683-FD30A35F6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851</Words>
  <Characters>4856</Characters>
  <Application>Microsoft Office Word</Application>
  <DocSecurity>0</DocSecurity>
  <Lines>40</Lines>
  <Paragraphs>11</Paragraphs>
  <ScaleCrop>false</ScaleCrop>
  <Company/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2021-03-20T11:21:00Z</dcterms:created>
  <dcterms:modified xsi:type="dcterms:W3CDTF">2021-03-20T11:24:00Z</dcterms:modified>
</cp:coreProperties>
</file>